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66B5" w14:textId="4D51F54B" w:rsidR="00EA0221" w:rsidRPr="00167DE9" w:rsidRDefault="005B791B" w:rsidP="00167DE9">
      <w:pPr>
        <w:spacing w:before="57"/>
        <w:ind w:left="3619" w:right="3636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167DE9">
        <w:rPr>
          <w:rFonts w:asciiTheme="minorHAnsi" w:eastAsia="Arial" w:hAnsiTheme="minorHAnsi" w:cstheme="minorHAnsi"/>
          <w:b/>
          <w:spacing w:val="-1"/>
          <w:sz w:val="28"/>
          <w:szCs w:val="28"/>
        </w:rPr>
        <w:t>Cu</w:t>
      </w:r>
      <w:r w:rsidRPr="00167DE9">
        <w:rPr>
          <w:rFonts w:asciiTheme="minorHAnsi" w:eastAsia="Arial" w:hAnsiTheme="minorHAnsi" w:cstheme="minorHAnsi"/>
          <w:b/>
          <w:spacing w:val="1"/>
          <w:sz w:val="28"/>
          <w:szCs w:val="28"/>
        </w:rPr>
        <w:t>rri</w:t>
      </w:r>
      <w:r w:rsidRPr="00167DE9">
        <w:rPr>
          <w:rFonts w:asciiTheme="minorHAnsi" w:eastAsia="Arial" w:hAnsiTheme="minorHAnsi" w:cstheme="minorHAnsi"/>
          <w:b/>
          <w:sz w:val="28"/>
          <w:szCs w:val="28"/>
        </w:rPr>
        <w:t>c</w:t>
      </w:r>
      <w:r w:rsidRPr="00167DE9">
        <w:rPr>
          <w:rFonts w:asciiTheme="minorHAnsi" w:eastAsia="Arial" w:hAnsiTheme="minorHAnsi" w:cstheme="minorHAnsi"/>
          <w:b/>
          <w:spacing w:val="-4"/>
          <w:sz w:val="28"/>
          <w:szCs w:val="28"/>
        </w:rPr>
        <w:t>u</w:t>
      </w:r>
      <w:r w:rsidRPr="00167DE9">
        <w:rPr>
          <w:rFonts w:asciiTheme="minorHAnsi" w:eastAsia="Arial" w:hAnsiTheme="minorHAnsi" w:cstheme="minorHAnsi"/>
          <w:b/>
          <w:spacing w:val="1"/>
          <w:sz w:val="28"/>
          <w:szCs w:val="28"/>
        </w:rPr>
        <w:t>l</w:t>
      </w:r>
      <w:r w:rsidRPr="00167DE9">
        <w:rPr>
          <w:rFonts w:asciiTheme="minorHAnsi" w:eastAsia="Arial" w:hAnsiTheme="minorHAnsi" w:cstheme="minorHAnsi"/>
          <w:b/>
          <w:spacing w:val="-1"/>
          <w:sz w:val="28"/>
          <w:szCs w:val="28"/>
        </w:rPr>
        <w:t>u</w:t>
      </w:r>
      <w:r w:rsidRPr="00167DE9">
        <w:rPr>
          <w:rFonts w:asciiTheme="minorHAnsi" w:eastAsia="Arial" w:hAnsiTheme="minorHAnsi" w:cstheme="minorHAnsi"/>
          <w:b/>
          <w:sz w:val="28"/>
          <w:szCs w:val="28"/>
        </w:rPr>
        <w:t>m</w:t>
      </w:r>
      <w:r w:rsidRPr="00167DE9">
        <w:rPr>
          <w:rFonts w:asciiTheme="minorHAnsi" w:eastAsia="Arial" w:hAnsiTheme="minorHAnsi" w:cstheme="minorHAnsi"/>
          <w:b/>
          <w:spacing w:val="1"/>
          <w:sz w:val="28"/>
          <w:szCs w:val="28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3"/>
          <w:sz w:val="28"/>
          <w:szCs w:val="28"/>
        </w:rPr>
        <w:t>V</w:t>
      </w:r>
      <w:r w:rsidRPr="00167DE9">
        <w:rPr>
          <w:rFonts w:asciiTheme="minorHAnsi" w:eastAsia="Arial" w:hAnsiTheme="minorHAnsi" w:cstheme="minorHAnsi"/>
          <w:b/>
          <w:spacing w:val="1"/>
          <w:sz w:val="28"/>
          <w:szCs w:val="28"/>
        </w:rPr>
        <w:t>i</w:t>
      </w:r>
      <w:r w:rsidRPr="00167DE9">
        <w:rPr>
          <w:rFonts w:asciiTheme="minorHAnsi" w:eastAsia="Arial" w:hAnsiTheme="minorHAnsi" w:cstheme="minorHAnsi"/>
          <w:b/>
          <w:sz w:val="28"/>
          <w:szCs w:val="28"/>
        </w:rPr>
        <w:t>tae</w:t>
      </w:r>
    </w:p>
    <w:p w14:paraId="0B0D8E92" w14:textId="5C3C1709" w:rsidR="00EA0221" w:rsidRPr="00167DE9" w:rsidRDefault="00167DE9" w:rsidP="00167DE9">
      <w:pPr>
        <w:spacing w:before="13"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167DE9">
        <w:rPr>
          <w:rFonts w:asciiTheme="minorHAnsi" w:hAnsiTheme="minorHAnsi" w:cstheme="minorHAnsi"/>
          <w:sz w:val="22"/>
          <w:szCs w:val="22"/>
        </w:rPr>
        <w:t>Davey Burch</w:t>
      </w:r>
    </w:p>
    <w:p w14:paraId="084C977A" w14:textId="77777777" w:rsidR="00167DE9" w:rsidRPr="00167DE9" w:rsidRDefault="00167DE9" w:rsidP="00167DE9">
      <w:pPr>
        <w:spacing w:before="13" w:line="240" w:lineRule="exact"/>
        <w:jc w:val="center"/>
        <w:rPr>
          <w:rFonts w:asciiTheme="minorHAnsi" w:hAnsiTheme="minorHAnsi" w:cstheme="minorHAnsi"/>
          <w:sz w:val="24"/>
          <w:szCs w:val="24"/>
        </w:rPr>
      </w:pPr>
    </w:p>
    <w:p w14:paraId="22233B4D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position w:val="-1"/>
          <w:sz w:val="22"/>
          <w:szCs w:val="22"/>
        </w:rPr>
        <w:t>FOR</w:t>
      </w:r>
      <w:r w:rsidRPr="00167DE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</w:p>
    <w:p w14:paraId="3CA6BEA8" w14:textId="77777777" w:rsidR="00EA0221" w:rsidRPr="00167DE9" w:rsidRDefault="00EA022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8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1"/>
        <w:gridCol w:w="451"/>
      </w:tblGrid>
      <w:tr w:rsidR="00167DE9" w:rsidRPr="00167DE9" w14:paraId="6461931E" w14:textId="77777777">
        <w:trPr>
          <w:trHeight w:hRule="exact" w:val="262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9F0"/>
          </w:tcPr>
          <w:p w14:paraId="63ED0A05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  <w:r w:rsidRPr="00167DE9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167DE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167DE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67DE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ress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9F0"/>
          </w:tcPr>
          <w:p w14:paraId="17A65D9A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14A8B503" w14:textId="77777777">
        <w:trPr>
          <w:trHeight w:hRule="exact" w:val="264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5CC41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67DE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67DE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ursi</w:t>
            </w:r>
            <w:r w:rsidRPr="00167DE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991BD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25B8E85B" w14:textId="77777777">
        <w:trPr>
          <w:trHeight w:hRule="exact" w:val="262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4F428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9 L</w:t>
            </w:r>
            <w:r w:rsidRPr="00167DE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167DE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e Sc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7619F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3C0EBA87" w14:textId="77777777">
        <w:trPr>
          <w:trHeight w:hRule="exact" w:val="264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6AB7F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67DE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67DE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e U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ersi</w:t>
            </w: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E0912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47128CA7" w14:textId="77777777">
        <w:trPr>
          <w:trHeight w:hRule="exact" w:val="264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68F5B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ast</w:t>
            </w:r>
            <w:r w:rsidRPr="00167DE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67DE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167DE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67DE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167DE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8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24</w:t>
            </w: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1317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66662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03105B9D" w14:textId="77777777">
        <w:trPr>
          <w:trHeight w:hRule="exact" w:val="262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AAE59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517) 35</w:t>
            </w:r>
            <w:r w:rsidRPr="00167DE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5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8321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F5158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35B8A30B" w14:textId="77777777">
        <w:trPr>
          <w:trHeight w:hRule="exact" w:val="264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743D1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18218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  <w:tr w:rsidR="00167DE9" w:rsidRPr="00167DE9" w14:paraId="749988A4" w14:textId="77777777">
        <w:trPr>
          <w:trHeight w:hRule="exact" w:val="262"/>
        </w:trPr>
        <w:tc>
          <w:tcPr>
            <w:tcW w:w="4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3AC0D" w14:textId="77777777" w:rsidR="00EA0221" w:rsidRPr="00167DE9" w:rsidRDefault="005B791B">
            <w:pPr>
              <w:spacing w:line="24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67DE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-m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67DE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167DE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167DE9">
              <w:rPr>
                <w:rFonts w:asciiTheme="minorHAnsi" w:eastAsia="Arial" w:hAnsiTheme="minorHAnsi" w:cstheme="minorHAnsi"/>
                <w:spacing w:val="61"/>
                <w:sz w:val="22"/>
                <w:szCs w:val="22"/>
              </w:rPr>
              <w:t xml:space="preserve"> </w:t>
            </w:r>
            <w:r w:rsidRPr="00167DE9">
              <w:rPr>
                <w:rFonts w:asciiTheme="minorHAnsi" w:eastAsia="Arial" w:hAnsiTheme="minorHAnsi" w:cstheme="minorHAnsi"/>
                <w:spacing w:val="-59"/>
                <w:sz w:val="22"/>
                <w:szCs w:val="22"/>
              </w:rPr>
              <w:t xml:space="preserve"> </w:t>
            </w:r>
            <w:hyperlink r:id="rId7">
              <w:r w:rsidRPr="00167DE9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K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ath</w:t>
              </w:r>
              <w:r w:rsidRPr="00167DE9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l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167DE9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e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n.Po</w:t>
              </w:r>
              <w:r w:rsidRPr="00167DE9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i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</w:t>
              </w:r>
              <w:r w:rsidRPr="00167DE9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d</w:t>
              </w:r>
              <w:r w:rsidRPr="00167DE9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167DE9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x</w:t>
              </w:r>
              <w:r w:rsidRPr="00167DE9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t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er@</w:t>
              </w:r>
              <w:r w:rsidRPr="00167DE9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h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167DE9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.</w:t>
              </w:r>
              <w:r w:rsidRPr="00167DE9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m</w:t>
              </w:r>
              <w:r w:rsidRPr="00167DE9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su.edu</w:t>
              </w:r>
            </w:hyperlink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C140A" w14:textId="77777777" w:rsidR="00EA0221" w:rsidRPr="00167DE9" w:rsidRDefault="00EA0221">
            <w:pPr>
              <w:rPr>
                <w:rFonts w:asciiTheme="minorHAnsi" w:hAnsiTheme="minorHAnsi" w:cstheme="minorHAnsi"/>
              </w:rPr>
            </w:pPr>
          </w:p>
        </w:tc>
      </w:tr>
    </w:tbl>
    <w:p w14:paraId="411BE095" w14:textId="77777777" w:rsidR="00EA0221" w:rsidRPr="00167DE9" w:rsidRDefault="00EA0221">
      <w:pPr>
        <w:spacing w:before="11" w:line="200" w:lineRule="exact"/>
        <w:rPr>
          <w:rFonts w:asciiTheme="minorHAnsi" w:hAnsiTheme="minorHAnsi" w:cstheme="minorHAnsi"/>
        </w:rPr>
      </w:pPr>
    </w:p>
    <w:p w14:paraId="65838845" w14:textId="77777777" w:rsidR="00EA0221" w:rsidRPr="00167DE9" w:rsidRDefault="005B791B">
      <w:pPr>
        <w:spacing w:before="32"/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20FBE99" w14:textId="77777777" w:rsidR="00EA0221" w:rsidRPr="00167DE9" w:rsidRDefault="00EA022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310FACE7" w14:textId="77777777" w:rsidR="00EA0221" w:rsidRPr="00167DE9" w:rsidRDefault="005B791B">
      <w:pPr>
        <w:tabs>
          <w:tab w:val="left" w:pos="2980"/>
        </w:tabs>
        <w:spacing w:line="240" w:lineRule="exact"/>
        <w:ind w:left="2981" w:right="765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y)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ama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4168F209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721A2520" w14:textId="77777777" w:rsidR="00EA0221" w:rsidRPr="00167DE9" w:rsidRDefault="005B791B">
      <w:pPr>
        <w:ind w:left="1540" w:right="41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sser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al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cator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 compe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 and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 in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#: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</w:p>
    <w:p w14:paraId="700F1F01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F25563D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On-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</w:p>
    <w:p w14:paraId="266A12CA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4E5FA4CD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6422902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732C1813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7DA495BF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2E11C28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care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</w:p>
    <w:p w14:paraId="7A60EF3D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ami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C6DF75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2F7785B7" w14:textId="77777777" w:rsidR="00EA0221" w:rsidRPr="00167DE9" w:rsidRDefault="005B791B">
      <w:pPr>
        <w:tabs>
          <w:tab w:val="left" w:pos="2980"/>
        </w:tabs>
        <w:spacing w:line="240" w:lineRule="exact"/>
        <w:ind w:left="2981" w:right="435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1978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uth,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17517AD9" w14:textId="77777777" w:rsidR="00EA0221" w:rsidRPr="00167DE9" w:rsidRDefault="00EA022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2BE2A79B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z w:val="22"/>
          <w:szCs w:val="22"/>
        </w:rPr>
        <w:t>LIC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ENS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E &amp;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CER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144B7CE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344C3327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- 2020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A53266C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- 2014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12F5F379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008A3490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167DE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 EMP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510F365A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FA503D2" w14:textId="77777777" w:rsidR="00EA0221" w:rsidRPr="00167DE9" w:rsidRDefault="005B791B">
      <w:pPr>
        <w:ind w:left="2981" w:right="799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          </w:t>
      </w:r>
      <w:r w:rsidRPr="00167DE9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ero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8906E87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27ECDF5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          </w:t>
      </w:r>
      <w:r w:rsidRPr="00167DE9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413CE9" w14:textId="77777777" w:rsidR="00EA0221" w:rsidRPr="00167DE9" w:rsidRDefault="005B791B">
      <w:pPr>
        <w:spacing w:before="4"/>
        <w:ind w:left="2981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footerReference w:type="default" r:id="rId8"/>
          <w:pgSz w:w="12240" w:h="15840"/>
          <w:pgMar w:top="1380" w:right="1320" w:bottom="280" w:left="1340" w:header="0" w:footer="959" w:gutter="0"/>
          <w:pgNumType w:start="1"/>
          <w:cols w:space="720"/>
        </w:sect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2CA9FD7" w14:textId="77777777" w:rsidR="00EA0221" w:rsidRPr="00167DE9" w:rsidRDefault="00EA0221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6262FC35" w14:textId="77777777" w:rsidR="00EA0221" w:rsidRPr="00167DE9" w:rsidRDefault="005B791B">
      <w:pPr>
        <w:spacing w:before="32" w:line="243" w:lineRule="auto"/>
        <w:ind w:left="2981" w:right="314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ru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A7255E6" w14:textId="77777777" w:rsidR="00EA0221" w:rsidRPr="00167DE9" w:rsidRDefault="00EA022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5F560775" w14:textId="77777777" w:rsidR="00EA0221" w:rsidRPr="00167DE9" w:rsidRDefault="005B791B">
      <w:pPr>
        <w:ind w:left="2981" w:right="263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Profess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e,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2690879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1276ABD4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unc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6DAA9B63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45181EB9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95F7F7D" w14:textId="77777777" w:rsidR="00EA0221" w:rsidRPr="00167DE9" w:rsidRDefault="005B791B">
      <w:pPr>
        <w:ind w:left="2981" w:right="574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6FAAC7E8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05C405E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Profess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4C22EA59" w14:textId="77777777" w:rsidR="00EA0221" w:rsidRPr="00167DE9" w:rsidRDefault="005B791B">
      <w:pPr>
        <w:spacing w:before="4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2852F19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A6CB8F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1996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380077FB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5079E18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048C441" w14:textId="77777777" w:rsidR="00EA0221" w:rsidRPr="00167DE9" w:rsidRDefault="005B791B">
      <w:pPr>
        <w:spacing w:line="240" w:lineRule="exact"/>
        <w:ind w:left="2981" w:right="783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1991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29DBAAB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080F0FC9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1988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44DD4772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80AA771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BC6A1BF" w14:textId="77777777" w:rsidR="00EA0221" w:rsidRPr="00167DE9" w:rsidRDefault="005B791B">
      <w:pPr>
        <w:ind w:left="2981" w:right="727" w:hanging="21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&amp;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cy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1E37F46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3A8E3D8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1989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rector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reach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stant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6139C509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0048D5D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541793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1887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and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ac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3BD33AF3" w14:textId="77777777" w:rsidR="00EA0221" w:rsidRPr="00167DE9" w:rsidRDefault="005B791B">
      <w:pPr>
        <w:spacing w:before="2" w:line="240" w:lineRule="exact"/>
        <w:ind w:left="2981" w:right="17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&amp; 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MI</w:t>
      </w:r>
    </w:p>
    <w:p w14:paraId="31893E93" w14:textId="77777777" w:rsidR="00EA0221" w:rsidRPr="00167DE9" w:rsidRDefault="00EA022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79326D3C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1985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rector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</w:p>
    <w:p w14:paraId="1E957CDA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uth,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7E379F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CCA7FC7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1983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F94AB9E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uth,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25889A53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495386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1979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1980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ary’s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</w:p>
    <w:p w14:paraId="6BA15727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uth,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2799528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000CDE7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1978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1979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79E7F938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ary’s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uth,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5350E589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1828CE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1978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ery,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ary’s</w:t>
      </w:r>
    </w:p>
    <w:p w14:paraId="6864C62C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48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uth,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7D1365AA" w14:textId="77777777" w:rsidR="00EA0221" w:rsidRPr="00167DE9" w:rsidRDefault="005B791B">
      <w:pPr>
        <w:spacing w:before="7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SCH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6C30293C" w14:textId="77777777" w:rsidR="00EA0221" w:rsidRPr="00167DE9" w:rsidRDefault="00EA022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0EAAD404" w14:textId="77777777" w:rsidR="00EA0221" w:rsidRPr="00167DE9" w:rsidRDefault="005B791B">
      <w:pPr>
        <w:spacing w:line="240" w:lineRule="exact"/>
        <w:ind w:left="100" w:right="57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 Tra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uthentic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z w:val="22"/>
          <w:szCs w:val="22"/>
        </w:rPr>
        <w:t>acti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es/assess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impa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94629D" w14:textId="77777777" w:rsidR="00EA0221" w:rsidRPr="00167DE9" w:rsidRDefault="00EA0221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3997ED9D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14836BF1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10D0B01B" w14:textId="77777777" w:rsidR="00EA0221" w:rsidRPr="00167DE9" w:rsidRDefault="005B791B">
      <w:pPr>
        <w:tabs>
          <w:tab w:val="left" w:pos="2260"/>
        </w:tabs>
        <w:ind w:left="2260" w:right="404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progres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 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qua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saf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k: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3100AE16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2235744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</w:p>
    <w:p w14:paraId="20D773F1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va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87ACCA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63FC6965" w14:textId="77777777" w:rsidR="00EA0221" w:rsidRPr="00167DE9" w:rsidRDefault="00EA022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65642161" w14:textId="77777777" w:rsidR="00EA0221" w:rsidRPr="00167DE9" w:rsidRDefault="005B791B">
      <w:pPr>
        <w:tabs>
          <w:tab w:val="left" w:pos="2260"/>
        </w:tabs>
        <w:spacing w:line="240" w:lineRule="exact"/>
        <w:ind w:left="2260" w:right="772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 Psi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bri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ge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7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4D617056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2E1F74E0" w14:textId="77777777" w:rsidR="00EA0221" w:rsidRPr="00167DE9" w:rsidRDefault="005B791B">
      <w:pPr>
        <w:ind w:left="2260" w:right="322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- 2017   </w:t>
      </w:r>
      <w:r w:rsidRPr="00167DE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tj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 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9HP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93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 de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D382DB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584FB7FD" w14:textId="77777777" w:rsidR="00EA0221" w:rsidRPr="00167DE9" w:rsidRDefault="005B791B">
      <w:pPr>
        <w:spacing w:line="240" w:lineRule="exact"/>
        <w:ind w:left="2289" w:right="281" w:hanging="146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14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ard: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5525A1A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43574E38" w14:textId="77777777" w:rsidR="00EA0221" w:rsidRPr="00167DE9" w:rsidRDefault="005B791B">
      <w:pPr>
        <w:tabs>
          <w:tab w:val="left" w:pos="2260"/>
        </w:tabs>
        <w:ind w:left="2260" w:right="1337" w:hanging="1428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propos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pt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. 5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0.0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608BB8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1DDCCF5D" w14:textId="77777777" w:rsidR="00EA0221" w:rsidRPr="00167DE9" w:rsidRDefault="005B791B">
      <w:pPr>
        <w:ind w:left="2260" w:right="425" w:hanging="142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14             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 Psi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prac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ork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er. 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0.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0BDB22" w14:textId="77777777" w:rsidR="00EA0221" w:rsidRPr="00167DE9" w:rsidRDefault="00EA022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50E2719B" w14:textId="77777777" w:rsidR="00EA0221" w:rsidRPr="00167DE9" w:rsidRDefault="005B791B">
      <w:pPr>
        <w:tabs>
          <w:tab w:val="left" w:pos="2260"/>
        </w:tabs>
        <w:spacing w:line="240" w:lineRule="exact"/>
        <w:ind w:left="2260" w:right="237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experi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1A2D2160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50662016" w14:textId="77777777" w:rsidR="00EA0221" w:rsidRPr="00167DE9" w:rsidRDefault="005B791B">
      <w:pPr>
        <w:tabs>
          <w:tab w:val="left" w:pos="2260"/>
        </w:tabs>
        <w:ind w:left="2260" w:right="113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ers, L.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orps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8E9DF61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F2B81F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</w:p>
    <w:p w14:paraId="03252EE8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of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Te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2011)</w:t>
      </w:r>
    </w:p>
    <w:p w14:paraId="448535C6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56CCF50" w14:textId="77777777" w:rsidR="00EA0221" w:rsidRPr="00167DE9" w:rsidRDefault="005B791B">
      <w:pPr>
        <w:ind w:left="2260" w:right="432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12         </w:t>
      </w:r>
      <w:r w:rsidRPr="00167DE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ural 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de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7A5A0D7F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cored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6BC4AE61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7362B925" w14:textId="77777777" w:rsidR="00EA0221" w:rsidRPr="00167DE9" w:rsidRDefault="005B791B">
      <w:pPr>
        <w:tabs>
          <w:tab w:val="left" w:pos="2260"/>
        </w:tabs>
        <w:ind w:left="2260" w:right="183" w:hanging="144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 a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ome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 </w:t>
      </w:r>
      <w:r w:rsidRPr="00167DE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RB</w:t>
      </w:r>
      <w:r w:rsidRPr="00167DE9">
        <w:rPr>
          <w:rFonts w:asciiTheme="minorHAnsi" w:eastAsia="Arial" w:hAnsiTheme="minorHAnsi" w:cstheme="minorHAnsi"/>
          <w:sz w:val="22"/>
          <w:szCs w:val="22"/>
        </w:rPr>
        <w:t>#: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893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: 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D65AEAA" w14:textId="77777777" w:rsidR="00EA0221" w:rsidRPr="00167DE9" w:rsidRDefault="005B791B">
      <w:pPr>
        <w:spacing w:before="7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2011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</w:p>
    <w:p w14:paraId="30EA6ABA" w14:textId="77777777" w:rsidR="00EA0221" w:rsidRPr="00167DE9" w:rsidRDefault="005B791B">
      <w:pPr>
        <w:spacing w:before="2" w:line="240" w:lineRule="exact"/>
        <w:ind w:left="2260" w:right="9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RB</w:t>
      </w:r>
      <w:r w:rsidRPr="00167DE9">
        <w:rPr>
          <w:rFonts w:asciiTheme="minorHAnsi" w:eastAsia="Arial" w:hAnsiTheme="minorHAnsi" w:cstheme="minorHAnsi"/>
          <w:sz w:val="22"/>
          <w:szCs w:val="22"/>
        </w:rPr>
        <w:t># 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0,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0.00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C0D398A" w14:textId="77777777" w:rsidR="00EA0221" w:rsidRPr="00167DE9" w:rsidRDefault="00EA022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1265200D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11         </w:t>
      </w:r>
      <w:r w:rsidRPr="00167DE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ers, L.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orps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C8B600C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19F09796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289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4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4,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- 2012)</w:t>
      </w:r>
    </w:p>
    <w:p w14:paraId="3DF40632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59E888D" w14:textId="77777777" w:rsidR="00EA0221" w:rsidRPr="00167DE9" w:rsidRDefault="005B791B">
      <w:pPr>
        <w:tabs>
          <w:tab w:val="left" w:pos="2260"/>
        </w:tabs>
        <w:ind w:left="2260" w:right="88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ecti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DE961A3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3D5390F1" w14:textId="77777777" w:rsidR="00EA0221" w:rsidRPr="00167DE9" w:rsidRDefault="005B791B">
      <w:pPr>
        <w:ind w:left="83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04      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sser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</w:p>
    <w:p w14:paraId="49EC4883" w14:textId="77777777" w:rsidR="00EA0221" w:rsidRPr="00167DE9" w:rsidRDefault="005B791B">
      <w:pPr>
        <w:spacing w:before="1"/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$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0.00</w:t>
      </w:r>
    </w:p>
    <w:p w14:paraId="08A6B710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7EC9A2BF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18757399" w14:textId="77777777" w:rsidR="00EA0221" w:rsidRPr="00167DE9" w:rsidRDefault="005B791B">
      <w:pPr>
        <w:spacing w:line="240" w:lineRule="exact"/>
        <w:ind w:left="228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CE071F2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980480C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Prese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4958ED5E" w14:textId="77777777" w:rsidR="00EA0221" w:rsidRPr="00167DE9" w:rsidRDefault="005B791B">
      <w:pPr>
        <w:spacing w:before="59"/>
        <w:ind w:left="228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3971679" w14:textId="77777777" w:rsidR="00EA0221" w:rsidRPr="00167DE9" w:rsidRDefault="00EA0221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06460C4F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4852D8FD" w14:textId="77777777" w:rsidR="00EA0221" w:rsidRPr="00167DE9" w:rsidRDefault="005B791B">
      <w:pPr>
        <w:tabs>
          <w:tab w:val="left" w:pos="2260"/>
        </w:tabs>
        <w:ind w:left="2260" w:right="140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ernal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m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D5B34C8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F04B274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2001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</w:p>
    <w:p w14:paraId="123EBECC" w14:textId="77777777" w:rsidR="00EA0221" w:rsidRPr="00167DE9" w:rsidRDefault="005B791B">
      <w:pPr>
        <w:spacing w:before="59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</w:p>
    <w:p w14:paraId="0C2A437F" w14:textId="77777777" w:rsidR="00EA0221" w:rsidRPr="00167DE9" w:rsidRDefault="00EA0221">
      <w:pPr>
        <w:spacing w:before="9" w:line="160" w:lineRule="exact"/>
        <w:rPr>
          <w:rFonts w:asciiTheme="minorHAnsi" w:hAnsiTheme="minorHAnsi" w:cstheme="minorHAnsi"/>
          <w:sz w:val="17"/>
          <w:szCs w:val="17"/>
        </w:rPr>
      </w:pPr>
    </w:p>
    <w:p w14:paraId="4C6C1921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6A0CF774" w14:textId="77777777" w:rsidR="00EA0221" w:rsidRPr="00167DE9" w:rsidRDefault="005B791B">
      <w:pPr>
        <w:tabs>
          <w:tab w:val="left" w:pos="2280"/>
        </w:tabs>
        <w:spacing w:line="240" w:lineRule="exact"/>
        <w:ind w:left="2260" w:right="626" w:hanging="14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t up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 compe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$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E7E0FA2" w14:textId="77777777" w:rsidR="00EA0221" w:rsidRPr="00167DE9" w:rsidRDefault="00EA022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52A824F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1999     </w:t>
      </w:r>
      <w:r w:rsidRPr="00167DE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ni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1AD5DCFB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98B3937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1998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0D1EB705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6E5FEB98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0DE0992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95    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uth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cess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 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112220DA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552F394" w14:textId="77777777" w:rsidR="00EA0221" w:rsidRPr="00167DE9" w:rsidRDefault="00EA0221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p w14:paraId="3A57714C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47A2461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uthor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Al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376836F3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410EA82" w14:textId="77777777" w:rsidR="00EA0221" w:rsidRPr="00167DE9" w:rsidRDefault="005B791B">
      <w:pPr>
        <w:spacing w:before="6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1993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utho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Al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</w:p>
    <w:p w14:paraId="08015C17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736902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3462CE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1991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76353484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22C984C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3DB8EA0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1991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08FB6313" w14:textId="77777777" w:rsidR="00EA0221" w:rsidRPr="00167DE9" w:rsidRDefault="005B791B">
      <w:pPr>
        <w:spacing w:before="61"/>
        <w:ind w:left="226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2F14864D" w14:textId="77777777" w:rsidR="00EA0221" w:rsidRPr="00167DE9" w:rsidRDefault="00EA0221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41710CDE" w14:textId="77777777" w:rsidR="00EA0221" w:rsidRPr="00167DE9" w:rsidRDefault="005B791B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PUB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90772C6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DCACC68" w14:textId="77777777" w:rsidR="00EA0221" w:rsidRPr="00167DE9" w:rsidRDefault="005B791B">
      <w:pPr>
        <w:spacing w:line="243" w:lineRule="auto"/>
        <w:ind w:left="1202" w:right="744" w:hanging="42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er, 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5).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care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).</w:t>
      </w:r>
    </w:p>
    <w:p w14:paraId="08106749" w14:textId="77777777" w:rsidR="00EA0221" w:rsidRPr="00167DE9" w:rsidRDefault="00EA0221">
      <w:pPr>
        <w:spacing w:before="5" w:line="240" w:lineRule="exact"/>
        <w:rPr>
          <w:rFonts w:asciiTheme="minorHAnsi" w:hAnsiTheme="minorHAnsi" w:cstheme="minorHAnsi"/>
          <w:sz w:val="24"/>
          <w:szCs w:val="24"/>
        </w:rPr>
      </w:pPr>
    </w:p>
    <w:p w14:paraId="78570327" w14:textId="77777777" w:rsidR="00EA0221" w:rsidRPr="00167DE9" w:rsidRDefault="005B791B">
      <w:pPr>
        <w:ind w:left="77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oind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5).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3D20F2BE" w14:textId="77777777" w:rsidR="00EA0221" w:rsidRPr="00167DE9" w:rsidRDefault="005B791B">
      <w:pPr>
        <w:spacing w:before="4"/>
        <w:ind w:left="1202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educ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0D3B5D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AAB3E8A" w14:textId="77777777" w:rsidR="00EA0221" w:rsidRPr="00167DE9" w:rsidRDefault="005B791B">
      <w:pPr>
        <w:ind w:left="1264" w:right="672" w:hanging="43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 L. &amp;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oind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5).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kn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owl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ersus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of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115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69.</w:t>
      </w:r>
    </w:p>
    <w:p w14:paraId="168B3995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762CCFEF" w14:textId="77777777" w:rsidR="00EA0221" w:rsidRPr="00167DE9" w:rsidRDefault="005B791B">
      <w:pPr>
        <w:ind w:left="1202" w:right="1037" w:hanging="36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oind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5), 40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31F69E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07CEC95E" w14:textId="77777777" w:rsidR="00EA0221" w:rsidRPr="00167DE9" w:rsidRDefault="005B791B">
      <w:pPr>
        <w:ind w:left="1202" w:right="731" w:hanging="36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0FD6F1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31B5B371" w14:textId="77777777" w:rsidR="00EA0221" w:rsidRPr="00167DE9" w:rsidRDefault="005B791B">
      <w:pPr>
        <w:ind w:left="1202" w:right="1014" w:hanging="36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xter,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r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and 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cator ce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cator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22B1D25D" w14:textId="77777777" w:rsidR="00EA0221" w:rsidRPr="00167DE9" w:rsidRDefault="005B791B">
      <w:pPr>
        <w:ind w:left="1202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39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; 45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4.</w:t>
      </w:r>
    </w:p>
    <w:p w14:paraId="1AE00B3C" w14:textId="77777777" w:rsidR="00EA0221" w:rsidRPr="00167DE9" w:rsidRDefault="00EA022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201BC149" w14:textId="77777777" w:rsidR="00EA0221" w:rsidRPr="00167DE9" w:rsidRDefault="005B791B">
      <w:pPr>
        <w:spacing w:line="243" w:lineRule="auto"/>
        <w:ind w:left="1202" w:right="696" w:hanging="36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r, 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ompe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ch: 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6.</w:t>
      </w:r>
    </w:p>
    <w:p w14:paraId="63D2C1BE" w14:textId="77777777" w:rsidR="00EA0221" w:rsidRPr="00167DE9" w:rsidRDefault="005B791B">
      <w:pPr>
        <w:spacing w:line="240" w:lineRule="exact"/>
        <w:ind w:left="1202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: 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34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2013091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04</w:t>
      </w:r>
    </w:p>
    <w:p w14:paraId="275F8704" w14:textId="77777777" w:rsidR="00EA0221" w:rsidRPr="00167DE9" w:rsidRDefault="00EA0221">
      <w:pPr>
        <w:spacing w:before="3" w:line="100" w:lineRule="exact"/>
        <w:rPr>
          <w:rFonts w:asciiTheme="minorHAnsi" w:hAnsiTheme="minorHAnsi" w:cstheme="minorHAnsi"/>
          <w:sz w:val="10"/>
          <w:szCs w:val="10"/>
        </w:rPr>
      </w:pPr>
    </w:p>
    <w:p w14:paraId="16CB7B00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173A5A9C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34B2E193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PRESE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EREE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4D848225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6F8192B1" w14:textId="77777777" w:rsidR="00EA0221" w:rsidRPr="00167DE9" w:rsidRDefault="005B791B">
      <w:pPr>
        <w:ind w:left="1540" w:right="65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ateg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omo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ofe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cacy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ce.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E5748E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5B546EC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exte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uren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6).</w:t>
      </w:r>
    </w:p>
    <w:p w14:paraId="466EB5AF" w14:textId="77777777" w:rsidR="00EA0221" w:rsidRPr="00167DE9" w:rsidRDefault="005B791B">
      <w:pPr>
        <w:spacing w:before="1"/>
        <w:ind w:left="1555" w:right="182" w:firstLine="48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co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z w:val="22"/>
          <w:szCs w:val="22"/>
        </w:rPr>
        <w:t>gma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3CCE6C" w14:textId="77777777" w:rsidR="00EA0221" w:rsidRPr="00167DE9" w:rsidRDefault="00EA022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7C7C286" w14:textId="77777777" w:rsidR="00EA0221" w:rsidRPr="00167DE9" w:rsidRDefault="005B791B">
      <w:pPr>
        <w:spacing w:line="240" w:lineRule="exact"/>
        <w:ind w:left="1617" w:right="822" w:hanging="79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ntic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sses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7E7ED9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00D52174" w14:textId="77777777" w:rsidR="00EA0221" w:rsidRPr="00167DE9" w:rsidRDefault="005B791B">
      <w:pPr>
        <w:ind w:left="1540" w:right="42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 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eth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cl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ey</w:t>
      </w:r>
    </w:p>
    <w:p w14:paraId="0B7111B9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0BC18AA0" w14:textId="77777777" w:rsidR="00EA0221" w:rsidRPr="00167DE9" w:rsidRDefault="005B791B">
      <w:pPr>
        <w:spacing w:line="240" w:lineRule="exact"/>
        <w:ind w:left="1555" w:right="499" w:hanging="734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48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a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dy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 comp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gh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EFE5BF" w14:textId="77777777" w:rsidR="00EA0221" w:rsidRPr="00167DE9" w:rsidRDefault="00EA0221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004D8268" w14:textId="77777777" w:rsidR="00EA0221" w:rsidRPr="00167DE9" w:rsidRDefault="005B791B">
      <w:pPr>
        <w:spacing w:before="3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 sk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90797B" w14:textId="77777777" w:rsidR="00EA0221" w:rsidRPr="00167DE9" w:rsidRDefault="005B791B">
      <w:pPr>
        <w:spacing w:before="6" w:line="240" w:lineRule="exact"/>
        <w:ind w:left="1557" w:right="1089" w:hanging="1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um.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um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912D88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718C694F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32B0F0AA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position w:val="8"/>
          <w:sz w:val="14"/>
          <w:szCs w:val="14"/>
        </w:rPr>
        <w:t>th</w:t>
      </w:r>
      <w:r w:rsidRPr="00167DE9">
        <w:rPr>
          <w:rFonts w:asciiTheme="minorHAnsi" w:eastAsia="Arial" w:hAnsiTheme="minorHAnsi" w:cstheme="minorHAnsi"/>
          <w:spacing w:val="22"/>
          <w:position w:val="8"/>
          <w:sz w:val="14"/>
          <w:szCs w:val="14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erence.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0D7210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3DDB48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0B630A97" w14:textId="77777777" w:rsidR="00EA0221" w:rsidRPr="00167DE9" w:rsidRDefault="005B791B">
      <w:pPr>
        <w:spacing w:before="6" w:line="240" w:lineRule="exact"/>
        <w:ind w:left="1540" w:right="2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Asses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sus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sses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ethod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 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719A0623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CEA7143" w14:textId="77777777" w:rsidR="00EA0221" w:rsidRPr="00167DE9" w:rsidRDefault="005B791B">
      <w:pPr>
        <w:ind w:left="1540" w:right="222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are a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actice </w:t>
      </w:r>
      <w:r w:rsidRPr="00167DE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ce.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position w:val="8"/>
          <w:sz w:val="14"/>
          <w:szCs w:val="14"/>
        </w:rPr>
        <w:t>th</w:t>
      </w:r>
      <w:r w:rsidRPr="00167DE9">
        <w:rPr>
          <w:rFonts w:asciiTheme="minorHAnsi" w:eastAsia="Arial" w:hAnsiTheme="minorHAnsi" w:cstheme="minorHAnsi"/>
          <w:spacing w:val="22"/>
          <w:position w:val="8"/>
          <w:sz w:val="14"/>
          <w:szCs w:val="14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07FD9F" w14:textId="77777777" w:rsidR="00EA0221" w:rsidRPr="00167DE9" w:rsidRDefault="00EA022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12996DEB" w14:textId="77777777" w:rsidR="00EA0221" w:rsidRPr="00167DE9" w:rsidRDefault="005B791B">
      <w:pPr>
        <w:spacing w:line="240" w:lineRule="exact"/>
        <w:ind w:left="1540" w:right="269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ompe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utco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va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nton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 TX</w:t>
      </w:r>
    </w:p>
    <w:p w14:paraId="231A89D8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4C26E328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k,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 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E55E82" w14:textId="77777777" w:rsidR="00EA0221" w:rsidRPr="00167DE9" w:rsidRDefault="005B791B">
      <w:pPr>
        <w:spacing w:before="6" w:line="240" w:lineRule="exact"/>
        <w:ind w:left="1540" w:right="38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arner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ve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an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y: 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Pil</w:t>
      </w:r>
      <w:r w:rsidRPr="00167DE9">
        <w:rPr>
          <w:rFonts w:asciiTheme="minorHAnsi" w:eastAsia="Arial" w:hAnsiTheme="minorHAnsi" w:cstheme="minorHAnsi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um,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L.</w:t>
      </w:r>
    </w:p>
    <w:p w14:paraId="1C676710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45E98F61" w14:textId="77777777" w:rsidR="00EA0221" w:rsidRPr="00167DE9" w:rsidRDefault="005B791B">
      <w:pPr>
        <w:ind w:left="1540" w:right="1111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etency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y: 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Pil</w:t>
      </w:r>
      <w:r w:rsidRPr="00167DE9">
        <w:rPr>
          <w:rFonts w:asciiTheme="minorHAnsi" w:eastAsia="Arial" w:hAnsiTheme="minorHAnsi" w:cstheme="minorHAnsi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ucs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2E496A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06C344CC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Aca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</w:t>
      </w:r>
    </w:p>
    <w:p w14:paraId="0C32FF0F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ps,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al 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ke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e).</w:t>
      </w:r>
    </w:p>
    <w:p w14:paraId="1B6F97BA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231C73AB" w14:textId="77777777" w:rsidR="00EA0221" w:rsidRPr="00167DE9" w:rsidRDefault="005B791B">
      <w:pPr>
        <w:spacing w:line="240" w:lineRule="exact"/>
        <w:ind w:left="1540" w:right="157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ario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 pr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sure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or’s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ce,</w:t>
      </w:r>
    </w:p>
    <w:p w14:paraId="158E2A56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FAD619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6F4410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70132C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9C403F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E5992BD" w14:textId="77777777" w:rsidR="00EA0221" w:rsidRPr="00167DE9" w:rsidRDefault="005B791B">
      <w:pPr>
        <w:ind w:left="1540" w:right="769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y.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5F6567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FC20D4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assroom ass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84A6CD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nton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 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FFD4ED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2984264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m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0637DC4F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amona,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CA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0B7E58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BFABFEC" w14:textId="77777777" w:rsidR="00EA0221" w:rsidRPr="00167DE9" w:rsidRDefault="005B791B">
      <w:pPr>
        <w:ind w:left="1540" w:right="954" w:hanging="7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48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y,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A1A54A" w14:textId="77777777" w:rsidR="00EA0221" w:rsidRPr="00167DE9" w:rsidRDefault="005B791B">
      <w:pPr>
        <w:spacing w:before="78"/>
        <w:ind w:left="1540" w:right="52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ervis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D4ED89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4D797A8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of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ka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es.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DE1E577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’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2CF37B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D8562DD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PRESE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312EA66E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65B3A46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Wo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</w:p>
    <w:p w14:paraId="37B6C01C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F4D0F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3011839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uthentic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ses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</w:p>
    <w:p w14:paraId="3C0B3F03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of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67D3D0B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5D9B9880" w14:textId="77777777" w:rsidR="00EA0221" w:rsidRPr="00167DE9" w:rsidRDefault="005B791B">
      <w:pPr>
        <w:ind w:left="1540" w:right="17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Kl</w:t>
      </w:r>
      <w:r w:rsidRPr="00167DE9">
        <w:rPr>
          <w:rFonts w:asciiTheme="minorHAnsi" w:eastAsia="Arial" w:hAnsiTheme="minorHAnsi" w:cstheme="minorHAnsi"/>
          <w:sz w:val="22"/>
          <w:szCs w:val="22"/>
        </w:rPr>
        <w:t>emc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, J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ow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Ser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536479C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7E65EEBB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</w:p>
    <w:p w14:paraId="27846B94" w14:textId="77777777" w:rsidR="00EA0221" w:rsidRPr="00167DE9" w:rsidRDefault="005B791B">
      <w:pPr>
        <w:spacing w:before="1"/>
        <w:ind w:left="160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1E1FD91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6D93142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</w:p>
    <w:p w14:paraId="15439742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D0E7021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DF081D3" w14:textId="77777777" w:rsidR="00EA0221" w:rsidRPr="00167DE9" w:rsidRDefault="005B791B">
      <w:pPr>
        <w:ind w:left="1540" w:right="72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orksh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g.</w:t>
      </w:r>
    </w:p>
    <w:p w14:paraId="5EB13B57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03E6194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va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 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3256F7" w14:textId="77777777" w:rsidR="00EA0221" w:rsidRPr="00167DE9" w:rsidRDefault="005B791B">
      <w:pPr>
        <w:spacing w:before="1"/>
        <w:ind w:left="143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1A3F004C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7DFB30C8" w14:textId="77777777" w:rsidR="00EA0221" w:rsidRPr="00167DE9" w:rsidRDefault="005B791B">
      <w:pPr>
        <w:spacing w:line="240" w:lineRule="exact"/>
        <w:ind w:left="1557" w:right="271" w:hanging="737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uthe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essme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n: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 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 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Su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8B6C4F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7C6CBB9" w14:textId="77777777" w:rsidR="00EA0221" w:rsidRPr="00167DE9" w:rsidRDefault="005B791B">
      <w:pPr>
        <w:spacing w:line="240" w:lineRule="exact"/>
        <w:ind w:left="1555" w:right="1910" w:hanging="734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nto cur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823472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4E22FB1D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ectu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2F08718F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1F9559C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55639A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</w:p>
    <w:p w14:paraId="57EDCE59" w14:textId="77777777" w:rsidR="00EA0221" w:rsidRPr="00167DE9" w:rsidRDefault="005B791B">
      <w:pPr>
        <w:spacing w:before="2"/>
        <w:ind w:left="156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91205A5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236F7890" w14:textId="77777777" w:rsidR="00EA0221" w:rsidRPr="00167DE9" w:rsidRDefault="005B791B">
      <w:pPr>
        <w:spacing w:line="240" w:lineRule="exact"/>
        <w:ind w:left="1555" w:right="1102" w:hanging="734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TEPP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nto cur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70FC31" w14:textId="77777777" w:rsidR="00EA0221" w:rsidRPr="00167DE9" w:rsidRDefault="005B791B">
      <w:pPr>
        <w:spacing w:before="51" w:line="500" w:lineRule="exact"/>
        <w:ind w:left="820" w:right="722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</w:p>
    <w:p w14:paraId="3787890A" w14:textId="77777777" w:rsidR="00EA0221" w:rsidRPr="00167DE9" w:rsidRDefault="005B791B">
      <w:pPr>
        <w:spacing w:line="18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ateg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</w:p>
    <w:p w14:paraId="65A12909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nri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B02764" w14:textId="77777777" w:rsidR="00EA0221" w:rsidRPr="00167DE9" w:rsidRDefault="00EA0221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p w14:paraId="6AE42175" w14:textId="77777777" w:rsidR="00EA0221" w:rsidRPr="00167DE9" w:rsidRDefault="005B791B">
      <w:pPr>
        <w:spacing w:before="32"/>
        <w:ind w:left="1540" w:right="33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t 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? 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nri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E488B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65D3D53" w14:textId="77777777" w:rsidR="00EA0221" w:rsidRPr="00167DE9" w:rsidRDefault="005B791B">
      <w:pPr>
        <w:ind w:left="1540" w:right="18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AHE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l prese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06947B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017B324A" w14:textId="77777777" w:rsidR="00EA0221" w:rsidRPr="00167DE9" w:rsidRDefault="005B791B">
      <w:pPr>
        <w:spacing w:line="240" w:lineRule="exact"/>
        <w:ind w:left="1540" w:right="368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uren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x: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eme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Eva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Sem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45013E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684DA8D9" w14:textId="77777777" w:rsidR="00EA0221" w:rsidRPr="00167DE9" w:rsidRDefault="005B791B">
      <w:pPr>
        <w:ind w:left="1540" w:right="579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ke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5385D8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D42705B" w14:textId="77777777" w:rsidR="00EA0221" w:rsidRPr="00167DE9" w:rsidRDefault="005B791B">
      <w:pPr>
        <w:ind w:left="1540" w:right="908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es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DD3871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9CAF150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z w:val="22"/>
          <w:szCs w:val="22"/>
        </w:rPr>
        <w:t>ory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69984E9F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0D0B52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6780F4B" w14:textId="77777777" w:rsidR="00EA0221" w:rsidRPr="00167DE9" w:rsidRDefault="005B791B">
      <w:pPr>
        <w:ind w:left="1540" w:right="492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 Sp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 Prep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e,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Pra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</w:p>
    <w:p w14:paraId="76EFAD86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3E0E27E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Aca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 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ps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5DDC82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3CE12DC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5A73C1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Aca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</w:t>
      </w:r>
    </w:p>
    <w:p w14:paraId="1BB8E253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al 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CF44D3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0900EC0" w14:textId="77777777" w:rsidR="00EA0221" w:rsidRPr="00167DE9" w:rsidRDefault="005B791B">
      <w:pPr>
        <w:spacing w:line="240" w:lineRule="exact"/>
        <w:ind w:left="1540" w:right="591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vati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of sa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octo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ps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11</w:t>
      </w:r>
    </w:p>
    <w:p w14:paraId="019282CB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6CB04B3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 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eme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Teac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42422990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z w:val="22"/>
          <w:szCs w:val="22"/>
        </w:rPr>
        <w:t>hD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at,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11</w:t>
      </w:r>
    </w:p>
    <w:p w14:paraId="7F4161A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A4D77C1" w14:textId="77777777" w:rsidR="00EA0221" w:rsidRPr="00167DE9" w:rsidRDefault="005B791B">
      <w:pPr>
        <w:ind w:left="1540" w:right="101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vati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8F7E048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8641AB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7361181F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Eve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6EE747F5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9C07505" w14:textId="77777777" w:rsidR="00EA0221" w:rsidRPr="00167DE9" w:rsidRDefault="005B791B">
      <w:pPr>
        <w:spacing w:line="240" w:lineRule="exact"/>
        <w:ind w:left="1540" w:right="170" w:hanging="7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48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5613C4" w14:textId="77777777" w:rsidR="00EA0221" w:rsidRPr="00167DE9" w:rsidRDefault="005B791B">
      <w:pPr>
        <w:spacing w:before="78"/>
        <w:ind w:left="1540" w:right="630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J.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 Nov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 Trans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C40FC9A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542774D7" w14:textId="77777777" w:rsidR="00EA0221" w:rsidRPr="00167DE9" w:rsidRDefault="005B791B">
      <w:pPr>
        <w:spacing w:line="240" w:lineRule="exact"/>
        <w:ind w:left="1540" w:right="726" w:hanging="7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 Pro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p)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8BA2E3B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698C43E7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04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assroom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st 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and</w:t>
      </w:r>
    </w:p>
    <w:p w14:paraId="4515F725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76B71470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</w:p>
    <w:p w14:paraId="68981042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CB4B2AF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04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y.</w:t>
      </w:r>
    </w:p>
    <w:p w14:paraId="2B379CF9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F8DB52E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A6C6C71" w14:textId="77777777" w:rsidR="00EA0221" w:rsidRPr="00167DE9" w:rsidRDefault="005B791B">
      <w:pPr>
        <w:ind w:left="1540" w:right="122" w:hanging="658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04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deve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3C8916E0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723F517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0224FDA7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023A4CA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275D14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assroom ass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EA2687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nton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X</w:t>
      </w:r>
    </w:p>
    <w:p w14:paraId="0DD4B016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373E175" w14:textId="77777777" w:rsidR="00EA0221" w:rsidRPr="00167DE9" w:rsidRDefault="005B791B">
      <w:pPr>
        <w:spacing w:line="240" w:lineRule="exact"/>
        <w:ind w:left="1540" w:right="106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F9D1872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8BFD08A" w14:textId="77777777" w:rsidR="00EA0221" w:rsidRPr="00167DE9" w:rsidRDefault="005B791B">
      <w:pPr>
        <w:spacing w:line="240" w:lineRule="exact"/>
        <w:ind w:left="1540" w:right="344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m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01B0132E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5ADC8568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ofe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58F6BB60" w14:textId="77777777" w:rsidR="00EA0221" w:rsidRPr="00167DE9" w:rsidRDefault="005B791B">
      <w:pPr>
        <w:spacing w:before="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0C7F457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0999B0AB" w14:textId="77777777" w:rsidR="00EA0221" w:rsidRPr="00167DE9" w:rsidRDefault="005B791B">
      <w:pPr>
        <w:ind w:left="1540" w:right="38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98 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9).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ervis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 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ervis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orp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Sp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1B44F2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930D3EC" w14:textId="77777777" w:rsidR="00EA0221" w:rsidRPr="00167DE9" w:rsidRDefault="005B791B">
      <w:pPr>
        <w:ind w:left="1540" w:right="65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98 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9).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hys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of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La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3F0708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49FDB950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of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assroom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25BB121F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96</w:t>
      </w:r>
    </w:p>
    <w:p w14:paraId="14B303DC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2A7C52C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</w:p>
    <w:p w14:paraId="6943EFF0" w14:textId="77777777" w:rsidR="00EA0221" w:rsidRPr="00167DE9" w:rsidRDefault="005B791B">
      <w:pPr>
        <w:spacing w:line="240" w:lineRule="exact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st sp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d,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E58CAE9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F6D4F18" w14:textId="77777777" w:rsidR="00EA0221" w:rsidRPr="00167DE9" w:rsidRDefault="005B791B">
      <w:pPr>
        <w:ind w:left="1540" w:right="857" w:hanging="7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ex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erenc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era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F802EB2" w14:textId="77777777" w:rsidR="00EA0221" w:rsidRPr="00167DE9" w:rsidRDefault="005B791B">
      <w:pPr>
        <w:spacing w:before="82" w:line="240" w:lineRule="exact"/>
        <w:ind w:left="1540" w:right="843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738C60D7" w14:textId="77777777" w:rsidR="00EA0221" w:rsidRPr="00167DE9" w:rsidRDefault="00EA022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6B6C13CF" w14:textId="77777777" w:rsidR="00EA0221" w:rsidRPr="00167DE9" w:rsidRDefault="005B791B">
      <w:pPr>
        <w:ind w:left="1540" w:right="337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o-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sorder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40E835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1190468" w14:textId="77777777" w:rsidR="00EA0221" w:rsidRPr="00167DE9" w:rsidRDefault="005B791B">
      <w:pPr>
        <w:ind w:left="1540" w:right="48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hys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seri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47CAEABD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E9C3026" w14:textId="77777777" w:rsidR="00EA0221" w:rsidRPr="00167DE9" w:rsidRDefault="005B791B">
      <w:pPr>
        <w:ind w:left="1540" w:right="738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ampus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s: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and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s)</w:t>
      </w:r>
    </w:p>
    <w:p w14:paraId="58EFF353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0856A8F9" w14:textId="77777777" w:rsidR="00EA0221" w:rsidRPr="00167DE9" w:rsidRDefault="005B791B">
      <w:pPr>
        <w:ind w:left="1540" w:right="361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ampus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and 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F9D088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65E4751" w14:textId="77777777" w:rsidR="00EA0221" w:rsidRPr="00167DE9" w:rsidRDefault="005B791B">
      <w:pPr>
        <w:ind w:left="1540" w:right="335" w:hanging="7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ampus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s: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and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9E2C186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B26F60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Wo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B8C41B" w14:textId="77777777" w:rsidR="00EA0221" w:rsidRPr="00167DE9" w:rsidRDefault="005B791B">
      <w:pPr>
        <w:spacing w:before="1"/>
        <w:ind w:left="1501" w:right="31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B4812C0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70452E0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 &amp;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BEC306C" w14:textId="77777777" w:rsidR="00EA0221" w:rsidRPr="00167DE9" w:rsidRDefault="00EA0221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</w:pPr>
    </w:p>
    <w:p w14:paraId="7F0A58ED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Facu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4B02770E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9E30C6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27C1E9DB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5354CCD" w14:textId="77777777" w:rsidR="00EA0221" w:rsidRPr="00167DE9" w:rsidRDefault="005B791B">
      <w:pPr>
        <w:spacing w:before="3" w:line="240" w:lineRule="exact"/>
        <w:ind w:left="2260" w:right="584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          </w:t>
      </w:r>
      <w:r w:rsidRPr="00167DE9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8D030E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sser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5F22035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oli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14CA73F0" w14:textId="77777777" w:rsidR="00EA0221" w:rsidRPr="00167DE9" w:rsidRDefault="005B791B">
      <w:pPr>
        <w:tabs>
          <w:tab w:val="left" w:pos="2260"/>
        </w:tabs>
        <w:spacing w:before="6" w:line="240" w:lineRule="exact"/>
        <w:ind w:left="2260" w:right="102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2003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omise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nted at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o, TX</w:t>
      </w:r>
    </w:p>
    <w:p w14:paraId="35CE7A22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2003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ama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4D3029D1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</w:p>
    <w:p w14:paraId="4BC10AFF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47CFAAD5" w14:textId="77777777" w:rsidR="00EA0221" w:rsidRPr="00167DE9" w:rsidRDefault="005B791B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2003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ard: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</w:p>
    <w:p w14:paraId="04D99130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ett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9A38FD1" w14:textId="77777777" w:rsidR="00EA0221" w:rsidRPr="00167DE9" w:rsidRDefault="005B791B">
      <w:pPr>
        <w:tabs>
          <w:tab w:val="left" w:pos="2260"/>
        </w:tabs>
        <w:spacing w:before="6" w:line="240" w:lineRule="exact"/>
        <w:ind w:left="2260" w:right="128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1999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ersonal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 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2D1134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1998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ard: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29DE4AAA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4FE31F7F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1998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z w:val="22"/>
          <w:szCs w:val="22"/>
        </w:rPr>
        <w:t>gma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573C1D68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1997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emon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3841098E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32186035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z w:val="22"/>
          <w:szCs w:val="22"/>
        </w:rPr>
        <w:t>1996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1997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6C2FA000" w14:textId="77777777" w:rsidR="00EA0221" w:rsidRPr="00167DE9" w:rsidRDefault="005B791B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1995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emp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en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A1A1C87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st</w:t>
      </w:r>
    </w:p>
    <w:p w14:paraId="56C5630C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Aw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area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6D75B4E0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1993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ces 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57A8D655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1992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03335685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638AE569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28FD6B8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167DE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BERSH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32D3F10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39D92A12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B2FC589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52BA002B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ors</w:t>
      </w:r>
    </w:p>
    <w:p w14:paraId="44A564F0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</w:p>
    <w:p w14:paraId="181E1392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4E18D59" w14:textId="77777777" w:rsidR="00EA0221" w:rsidRPr="00167DE9" w:rsidRDefault="005B791B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si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pter at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6BF869D8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4016D7E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Soc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35D25583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1275B27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3DE0DBD5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65E4D19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AC0A64E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1999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urses</w:t>
      </w:r>
    </w:p>
    <w:p w14:paraId="6BB8B94D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1988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es Assoc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28A9BD4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2D01668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 B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REV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WS</w:t>
      </w:r>
    </w:p>
    <w:p w14:paraId="53F848AE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77091E30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- 2016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3D8159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uscri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03C223BF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16   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Jo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s)</w:t>
      </w:r>
    </w:p>
    <w:p w14:paraId="49E20597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2014-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16   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s)</w:t>
      </w:r>
    </w:p>
    <w:p w14:paraId="7EFD5C53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16   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s)</w:t>
      </w:r>
    </w:p>
    <w:p w14:paraId="58CBE0A0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cur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075395C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ards</w:t>
      </w:r>
    </w:p>
    <w:p w14:paraId="4C265317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2008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cards,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54E7CE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F1BC606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pter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4788AEEB" w14:textId="77777777" w:rsidR="00EA0221" w:rsidRPr="00167DE9" w:rsidRDefault="00EA022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61AB45EF" w14:textId="77777777" w:rsidR="00EA0221" w:rsidRPr="00167DE9" w:rsidRDefault="005B791B">
      <w:pPr>
        <w:tabs>
          <w:tab w:val="left" w:pos="2220"/>
        </w:tabs>
        <w:spacing w:line="240" w:lineRule="exact"/>
        <w:ind w:left="2241" w:right="1208" w:hanging="21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 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position w:val="8"/>
          <w:sz w:val="14"/>
          <w:szCs w:val="14"/>
        </w:rPr>
        <w:t>n</w:t>
      </w:r>
      <w:r w:rsidRPr="00167DE9">
        <w:rPr>
          <w:rFonts w:asciiTheme="minorHAnsi" w:eastAsia="Arial" w:hAnsiTheme="minorHAnsi" w:cstheme="minorHAnsi"/>
          <w:position w:val="8"/>
          <w:sz w:val="14"/>
          <w:szCs w:val="14"/>
        </w:rPr>
        <w:t>d</w:t>
      </w:r>
      <w:r w:rsidRPr="00167DE9">
        <w:rPr>
          <w:rFonts w:asciiTheme="minorHAnsi" w:eastAsia="Arial" w:hAnsiTheme="minorHAnsi" w:cstheme="minorHAnsi"/>
          <w:spacing w:val="22"/>
          <w:position w:val="8"/>
          <w:sz w:val="14"/>
          <w:szCs w:val="14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A6D67E" w14:textId="77777777" w:rsidR="00EA0221" w:rsidRPr="00167DE9" w:rsidRDefault="005B791B">
      <w:pPr>
        <w:tabs>
          <w:tab w:val="left" w:pos="2260"/>
        </w:tabs>
        <w:spacing w:before="2" w:line="240" w:lineRule="exact"/>
        <w:ind w:left="2260" w:right="956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(3</w:t>
      </w:r>
      <w:r w:rsidRPr="00167DE9">
        <w:rPr>
          <w:rFonts w:asciiTheme="minorHAnsi" w:eastAsia="Arial" w:hAnsiTheme="minorHAnsi" w:cstheme="minorHAnsi"/>
          <w:spacing w:val="-1"/>
          <w:position w:val="8"/>
          <w:sz w:val="14"/>
          <w:szCs w:val="14"/>
        </w:rPr>
        <w:t>r</w:t>
      </w:r>
      <w:r w:rsidRPr="00167DE9">
        <w:rPr>
          <w:rFonts w:asciiTheme="minorHAnsi" w:eastAsia="Arial" w:hAnsiTheme="minorHAnsi" w:cstheme="minorHAnsi"/>
          <w:position w:val="8"/>
          <w:sz w:val="14"/>
          <w:szCs w:val="14"/>
        </w:rPr>
        <w:t>d</w:t>
      </w:r>
      <w:r w:rsidRPr="00167DE9">
        <w:rPr>
          <w:rFonts w:asciiTheme="minorHAnsi" w:eastAsia="Arial" w:hAnsiTheme="minorHAnsi" w:cstheme="minorHAnsi"/>
          <w:spacing w:val="22"/>
          <w:position w:val="8"/>
          <w:sz w:val="14"/>
          <w:szCs w:val="14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167DE9">
        <w:rPr>
          <w:rFonts w:asciiTheme="minorHAnsi" w:eastAsia="Arial" w:hAnsiTheme="minorHAnsi" w:cstheme="minorHAnsi"/>
          <w:sz w:val="22"/>
          <w:szCs w:val="22"/>
        </w:rPr>
        <w:t>e:</w:t>
      </w:r>
    </w:p>
    <w:p w14:paraId="557F4C21" w14:textId="77777777" w:rsidR="00EA0221" w:rsidRPr="00167DE9" w:rsidRDefault="005B791B">
      <w:pPr>
        <w:spacing w:line="240" w:lineRule="exact"/>
        <w:ind w:left="2224" w:right="5119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167DE9">
          <w:rPr>
            <w:rFonts w:asciiTheme="minorHAnsi" w:eastAsia="Arial" w:hAnsiTheme="minorHAnsi" w:cstheme="minorHAnsi"/>
            <w:sz w:val="22"/>
            <w:szCs w:val="22"/>
          </w:rPr>
          <w:t>ht</w:t>
        </w:r>
        <w:r w:rsidRPr="00167DE9">
          <w:rPr>
            <w:rFonts w:asciiTheme="minorHAnsi" w:eastAsia="Arial" w:hAnsiTheme="minorHAnsi" w:cstheme="minorHAnsi"/>
            <w:spacing w:val="2"/>
            <w:sz w:val="22"/>
            <w:szCs w:val="22"/>
          </w:rPr>
          <w:t>t</w:t>
        </w:r>
        <w:r w:rsidRPr="00167DE9">
          <w:rPr>
            <w:rFonts w:asciiTheme="minorHAnsi" w:eastAsia="Arial" w:hAnsiTheme="minorHAnsi" w:cstheme="minorHAnsi"/>
            <w:spacing w:val="-3"/>
            <w:sz w:val="22"/>
            <w:szCs w:val="22"/>
          </w:rPr>
          <w:t>p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: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/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/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167DE9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d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167DE9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0F987C37" w14:textId="77777777" w:rsidR="00EA0221" w:rsidRPr="00167DE9" w:rsidRDefault="005B791B">
      <w:pPr>
        <w:spacing w:before="1"/>
        <w:ind w:left="2260" w:right="162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14                          </w:t>
      </w:r>
      <w:r w:rsidRPr="00167DE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(3</w:t>
      </w:r>
      <w:r w:rsidRPr="00167DE9">
        <w:rPr>
          <w:rFonts w:asciiTheme="minorHAnsi" w:eastAsia="Arial" w:hAnsiTheme="minorHAnsi" w:cstheme="minorHAnsi"/>
          <w:spacing w:val="-1"/>
          <w:position w:val="8"/>
          <w:sz w:val="14"/>
          <w:szCs w:val="14"/>
        </w:rPr>
        <w:t>rd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ervice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167DE9">
        <w:rPr>
          <w:rFonts w:asciiTheme="minorHAnsi" w:eastAsia="Arial" w:hAnsiTheme="minorHAnsi" w:cstheme="minorHAnsi"/>
          <w:sz w:val="22"/>
          <w:szCs w:val="22"/>
        </w:rPr>
        <w:t>e:</w:t>
      </w:r>
      <w:hyperlink r:id="rId10">
        <w:r w:rsidRPr="00167DE9">
          <w:rPr>
            <w:rFonts w:asciiTheme="minorHAnsi" w:eastAsia="Arial" w:hAnsiTheme="minorHAnsi" w:cstheme="minorHAnsi"/>
            <w:sz w:val="22"/>
            <w:szCs w:val="22"/>
          </w:rPr>
          <w:t xml:space="preserve"> ht</w:t>
        </w:r>
        <w:r w:rsidRPr="00167DE9">
          <w:rPr>
            <w:rFonts w:asciiTheme="minorHAnsi" w:eastAsia="Arial" w:hAnsiTheme="minorHAnsi" w:cstheme="minorHAnsi"/>
            <w:spacing w:val="2"/>
            <w:sz w:val="22"/>
            <w:szCs w:val="22"/>
          </w:rPr>
          <w:t>t</w:t>
        </w:r>
        <w:r w:rsidRPr="00167DE9">
          <w:rPr>
            <w:rFonts w:asciiTheme="minorHAnsi" w:eastAsia="Arial" w:hAnsiTheme="minorHAnsi" w:cstheme="minorHAnsi"/>
            <w:spacing w:val="-3"/>
            <w:sz w:val="22"/>
            <w:szCs w:val="22"/>
          </w:rPr>
          <w:t>p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: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/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/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ww</w:t>
        </w:r>
        <w:r w:rsidRPr="00167DE9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d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167DE9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167DE9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167DE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167DE9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67E1F583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ew -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in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El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</w:p>
    <w:p w14:paraId="629490E2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Lea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ement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ks</w:t>
      </w:r>
    </w:p>
    <w:p w14:paraId="78871653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urg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</w:p>
    <w:p w14:paraId="71706164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ath”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F552140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urses 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FE9920D" w14:textId="77777777" w:rsidR="00EA0221" w:rsidRPr="00167DE9" w:rsidRDefault="005B791B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1994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E94FC07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4956365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213052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EB8FBD6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n/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9A21EB4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1999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4B80B0B0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1999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nst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23072CDA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1998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uro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cott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655063A9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80C3AA3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1997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emodyn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Beta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8325CCC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1997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emen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eta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F1EF94A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1996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urg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V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eta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124E7D67" w14:textId="77777777" w:rsidR="00EA0221" w:rsidRPr="00167DE9" w:rsidRDefault="005B791B">
      <w:pPr>
        <w:spacing w:before="1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82D9316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urg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eta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37709573" w14:textId="77777777" w:rsidR="00EA0221" w:rsidRPr="00167DE9" w:rsidRDefault="005B791B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ams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</w:p>
    <w:p w14:paraId="75222A2D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AB8F28A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167DE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VI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43D6B14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341BB07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15                         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 Bo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gram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BB0D070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15                          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ow</w:t>
      </w:r>
      <w:r w:rsidRPr="00167DE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dren: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9392ACF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612C2409" w14:textId="77777777" w:rsidR="00EA0221" w:rsidRPr="00167DE9" w:rsidRDefault="005B791B">
      <w:pPr>
        <w:spacing w:before="1"/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56F4921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15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49556B5A" w14:textId="77777777" w:rsidR="00EA0221" w:rsidRPr="00167DE9" w:rsidRDefault="005B791B">
      <w:pPr>
        <w:spacing w:line="240" w:lineRule="exact"/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15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6D0438FB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560AD47E" w14:textId="77777777" w:rsidR="00EA0221" w:rsidRPr="00167DE9" w:rsidRDefault="005B791B">
      <w:pPr>
        <w:spacing w:line="240" w:lineRule="exact"/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15</w:t>
      </w:r>
    </w:p>
    <w:p w14:paraId="7886C168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16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gram</w:t>
      </w:r>
    </w:p>
    <w:p w14:paraId="64B6B89A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Facu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50D4D5AB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1015E647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32FED83" w14:textId="77777777" w:rsidR="00EA0221" w:rsidRPr="00167DE9" w:rsidRDefault="005B791B">
      <w:pPr>
        <w:spacing w:line="240" w:lineRule="exact"/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ecr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50B78B83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16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2C700106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Psi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z w:val="22"/>
          <w:szCs w:val="22"/>
        </w:rPr>
        <w:t>r 2009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;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16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).</w:t>
      </w:r>
    </w:p>
    <w:p w14:paraId="5FE41440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ass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4BE9C99E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omp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ey</w:t>
      </w:r>
    </w:p>
    <w:p w14:paraId="62E8A197" w14:textId="77777777" w:rsidR="00EA0221" w:rsidRPr="00167DE9" w:rsidRDefault="00EA0221">
      <w:pPr>
        <w:spacing w:before="5" w:line="140" w:lineRule="exact"/>
        <w:rPr>
          <w:rFonts w:asciiTheme="minorHAnsi" w:hAnsiTheme="minorHAnsi" w:cstheme="minorHAnsi"/>
          <w:sz w:val="15"/>
          <w:szCs w:val="15"/>
        </w:rPr>
      </w:pPr>
    </w:p>
    <w:p w14:paraId="118C0CFA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44DA949B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1083EA95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2FCB1BAA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ERV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ct)</w:t>
      </w:r>
    </w:p>
    <w:p w14:paraId="1DF111D1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44453639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2E3E047F" w14:textId="77777777" w:rsidR="00EA0221" w:rsidRPr="00167DE9" w:rsidRDefault="005B791B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eric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sor: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d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</w:t>
      </w:r>
    </w:p>
    <w:p w14:paraId="1C3F432C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BRH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ector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b 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4200A9F4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BRH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E84CD9C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2008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Ki</w:t>
      </w:r>
      <w:r w:rsidRPr="00167DE9">
        <w:rPr>
          <w:rFonts w:asciiTheme="minorHAnsi" w:eastAsia="Arial" w:hAnsiTheme="minorHAnsi" w:cstheme="minorHAnsi"/>
          <w:sz w:val="22"/>
          <w:szCs w:val="22"/>
        </w:rPr>
        <w:t>ds Ap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37D09697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ard)</w:t>
      </w:r>
    </w:p>
    <w:p w14:paraId="582DEC2E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4H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</w:p>
    <w:p w14:paraId="74CA8BE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4H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ds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hil</w:t>
      </w:r>
      <w:r w:rsidRPr="00167DE9">
        <w:rPr>
          <w:rFonts w:asciiTheme="minorHAnsi" w:eastAsia="Arial" w:hAnsiTheme="minorHAnsi" w:cstheme="minorHAnsi"/>
          <w:sz w:val="22"/>
          <w:szCs w:val="22"/>
        </w:rPr>
        <w:t>dren</w:t>
      </w:r>
    </w:p>
    <w:p w14:paraId="196726E5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2004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Ser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Vo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254BD55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2004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emen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</w:t>
      </w:r>
      <w:r w:rsidRPr="00167DE9">
        <w:rPr>
          <w:rFonts w:asciiTheme="minorHAnsi" w:eastAsia="Arial" w:hAnsiTheme="minorHAnsi" w:cstheme="minorHAnsi"/>
          <w:sz w:val="22"/>
          <w:szCs w:val="22"/>
        </w:rPr>
        <w:t>ub</w:t>
      </w:r>
    </w:p>
    <w:p w14:paraId="69453723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1F611834" w14:textId="77777777" w:rsidR="00EA0221" w:rsidRPr="00167DE9" w:rsidRDefault="005B791B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>2003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2004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 Area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</w:p>
    <w:p w14:paraId="6AEA383D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2004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</w:t>
      </w:r>
      <w:r w:rsidRPr="00167DE9">
        <w:rPr>
          <w:rFonts w:asciiTheme="minorHAnsi" w:eastAsia="Arial" w:hAnsiTheme="minorHAnsi" w:cstheme="minorHAnsi"/>
          <w:sz w:val="22"/>
          <w:szCs w:val="22"/>
        </w:rPr>
        <w:t>ub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amp</w:t>
      </w:r>
    </w:p>
    <w:p w14:paraId="367C6297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</w:p>
    <w:p w14:paraId="5CDEFA05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</w:t>
      </w:r>
      <w:r w:rsidRPr="00167DE9">
        <w:rPr>
          <w:rFonts w:asciiTheme="minorHAnsi" w:eastAsia="Arial" w:hAnsiTheme="minorHAnsi" w:cstheme="minorHAnsi"/>
          <w:sz w:val="22"/>
          <w:szCs w:val="22"/>
        </w:rPr>
        <w:t>ub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712A7060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</w:t>
      </w:r>
      <w:r w:rsidRPr="00167DE9">
        <w:rPr>
          <w:rFonts w:asciiTheme="minorHAnsi" w:eastAsia="Arial" w:hAnsiTheme="minorHAnsi" w:cstheme="minorHAnsi"/>
          <w:sz w:val="22"/>
          <w:szCs w:val="22"/>
        </w:rPr>
        <w:t>ub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0425F58F" w14:textId="77777777" w:rsidR="00EA0221" w:rsidRPr="00167DE9" w:rsidRDefault="005B791B">
      <w:pPr>
        <w:spacing w:before="3" w:line="240" w:lineRule="exact"/>
        <w:ind w:left="2260" w:right="726" w:hanging="21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em</w:t>
      </w:r>
    </w:p>
    <w:p w14:paraId="3F4A2AF8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Ea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5F3287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g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E2234FE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cap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acc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7157C6D7" w14:textId="77777777" w:rsidR="00EA0221" w:rsidRPr="00167DE9" w:rsidRDefault="005B791B">
      <w:pPr>
        <w:spacing w:line="240" w:lineRule="exact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</w:p>
    <w:p w14:paraId="4F742CC0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1991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Bo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key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36E5AB53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1983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1985                 </w:t>
      </w:r>
      <w:r w:rsidRPr="00167DE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nter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23EA665F" w14:textId="77777777" w:rsidR="00EA0221" w:rsidRPr="00167DE9" w:rsidRDefault="00EA0221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72660E78" w14:textId="77777777" w:rsidR="00EA0221" w:rsidRPr="00167DE9" w:rsidRDefault="005B791B">
      <w:pPr>
        <w:spacing w:line="480" w:lineRule="auto"/>
        <w:ind w:left="100" w:right="574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UN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VERS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Y &amp;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SERV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50460821" w14:textId="77777777" w:rsidR="00EA0221" w:rsidRPr="00167DE9" w:rsidRDefault="005B791B">
      <w:pPr>
        <w:spacing w:before="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29B2C19E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49BA85E4" w14:textId="77777777" w:rsidR="00EA0221" w:rsidRPr="00167DE9" w:rsidRDefault="005B791B">
      <w:pPr>
        <w:spacing w:line="240" w:lineRule="exact"/>
        <w:ind w:left="293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b-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13AF5E36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</w:p>
    <w:p w14:paraId="49BE040D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2014                         </w:t>
      </w:r>
      <w:r w:rsidRPr="00167DE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19AE36AC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On-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ses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4B74370E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4470F45E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3C5BA3A6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2016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Ad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2A1E78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383CFAA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x-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o)</w:t>
      </w:r>
    </w:p>
    <w:p w14:paraId="166941EC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com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F12BF5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2013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6D4461AC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2016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dmi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DNP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363EC3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2013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N 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c)</w:t>
      </w:r>
    </w:p>
    <w:p w14:paraId="5B6A913D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2014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Facu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</w:p>
    <w:p w14:paraId="2252AA1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58547239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cate,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3AAED930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Ad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60CED02A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 progr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 hoc)</w:t>
      </w:r>
    </w:p>
    <w:p w14:paraId="7914D144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gram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ecru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2EAD2121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42DCB98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ected)</w:t>
      </w:r>
    </w:p>
    <w:p w14:paraId="28C6D912" w14:textId="77777777" w:rsidR="00EA0221" w:rsidRPr="00167DE9" w:rsidRDefault="005B791B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ected)</w:t>
      </w:r>
    </w:p>
    <w:p w14:paraId="6F825DA1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74EDE60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Facu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ect</w:t>
      </w:r>
    </w:p>
    <w:p w14:paraId="27B5F081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09D8406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comp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482CA54F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nted)</w:t>
      </w:r>
    </w:p>
    <w:p w14:paraId="73CEB05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ero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P ad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gram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B512332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ural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gra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 ad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167DE9">
        <w:rPr>
          <w:rFonts w:asciiTheme="minorHAnsi" w:eastAsia="Arial" w:hAnsiTheme="minorHAnsi" w:cstheme="minorHAnsi"/>
          <w:sz w:val="22"/>
          <w:szCs w:val="22"/>
        </w:rPr>
        <w:t>nte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2C02A93" w14:textId="77777777" w:rsidR="00EA0221" w:rsidRPr="00167DE9" w:rsidRDefault="00EA022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312E3B72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55AB496C" w14:textId="77777777" w:rsidR="00EA0221" w:rsidRPr="00167DE9" w:rsidRDefault="005B791B">
      <w:pPr>
        <w:spacing w:before="7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272C993D" w14:textId="77777777" w:rsidR="00EA0221" w:rsidRPr="00167DE9" w:rsidRDefault="005B791B">
      <w:pPr>
        <w:spacing w:before="5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74FF8D4D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ce,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0ADCC281" w14:textId="77777777" w:rsidR="00EA0221" w:rsidRPr="00167DE9" w:rsidRDefault="00EA0221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521E8855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78610AEE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3DED3570" w14:textId="77777777" w:rsidR="00EA0221" w:rsidRPr="00167DE9" w:rsidRDefault="005B791B">
      <w:pPr>
        <w:spacing w:before="5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</w:p>
    <w:p w14:paraId="5027CF98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us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gram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2253E61E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07AFD5F5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2005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7FAFCF4C" w14:textId="77777777" w:rsidR="00EA0221" w:rsidRPr="00167DE9" w:rsidRDefault="00EA0221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16B098C3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0FE137F3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4E2C2737" w14:textId="77777777" w:rsidR="00EA0221" w:rsidRPr="00167DE9" w:rsidRDefault="005B791B">
      <w:pPr>
        <w:spacing w:before="5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0EE93CD4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earch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24CF4E4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3FFBF681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402C897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07A30CA1" w14:textId="77777777" w:rsidR="00EA0221" w:rsidRPr="00167DE9" w:rsidRDefault="005B791B">
      <w:pPr>
        <w:spacing w:before="1"/>
        <w:ind w:left="2944" w:right="55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152820E8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</w:p>
    <w:p w14:paraId="3F832266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rk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</w:p>
    <w:p w14:paraId="24CB6CC9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Ad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</w:p>
    <w:p w14:paraId="2B192AA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7F86BF2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F61387A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aine</w:t>
      </w:r>
    </w:p>
    <w:p w14:paraId="7FC08864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183D7012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Facu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0801333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311776B0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6C311B5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32F3F8C2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49AFE05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590FF3F6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1998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</w:p>
    <w:p w14:paraId="540EFEA8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1998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5E4C4826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1997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F78C0D5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1994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468A7BD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1994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1995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ecre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ety</w:t>
      </w:r>
    </w:p>
    <w:p w14:paraId="49BE372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versity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2157C983" w14:textId="77777777" w:rsidR="00EA0221" w:rsidRPr="00167DE9" w:rsidRDefault="005B791B">
      <w:pPr>
        <w:spacing w:before="6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e,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ected</w:t>
      </w:r>
    </w:p>
    <w:p w14:paraId="3FDA6C59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397B704B" w14:textId="77777777" w:rsidR="00EA0221" w:rsidRPr="00167DE9" w:rsidRDefault="005B791B">
      <w:pPr>
        <w:spacing w:before="59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n's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4F8FBE8B" w14:textId="77777777" w:rsidR="00EA0221" w:rsidRPr="00167DE9" w:rsidRDefault="005B791B">
      <w:pPr>
        <w:spacing w:before="6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RPC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588DB768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4FC1F39C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 Ad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ected</w:t>
      </w:r>
    </w:p>
    <w:p w14:paraId="5EAB97EA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77EFC997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 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</w:p>
    <w:p w14:paraId="4515A10A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69CFC7C9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</w:p>
    <w:p w14:paraId="63304AF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ected</w:t>
      </w:r>
    </w:p>
    <w:p w14:paraId="4EB9344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nted</w:t>
      </w:r>
    </w:p>
    <w:p w14:paraId="32188C39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</w:p>
    <w:p w14:paraId="72C83228" w14:textId="77777777" w:rsidR="00EA0221" w:rsidRPr="00167DE9" w:rsidRDefault="005B791B">
      <w:pPr>
        <w:spacing w:before="7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Fou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</w:p>
    <w:p w14:paraId="0539255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7C5B2BEF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dmiss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ee</w:t>
      </w:r>
    </w:p>
    <w:p w14:paraId="50B17725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1991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</w:p>
    <w:p w14:paraId="4334A214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53AB8B9" w14:textId="77777777" w:rsidR="00EA0221" w:rsidRPr="00167DE9" w:rsidRDefault="005B791B">
      <w:pPr>
        <w:ind w:left="16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48CD7AC8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18"/>
          <w:szCs w:val="18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18"/>
          <w:szCs w:val="18"/>
        </w:rPr>
        <w:t>ELECT</w:t>
      </w:r>
      <w:r w:rsidRPr="00167DE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18"/>
          <w:szCs w:val="18"/>
        </w:rPr>
        <w:t>O</w:t>
      </w:r>
      <w:r w:rsidRPr="00167DE9">
        <w:rPr>
          <w:rFonts w:asciiTheme="minorHAnsi" w:eastAsia="Arial" w:hAnsiTheme="minorHAnsi" w:cstheme="minorHAnsi"/>
          <w:b/>
          <w:sz w:val="18"/>
          <w:szCs w:val="18"/>
        </w:rPr>
        <w:t>NFERE</w:t>
      </w:r>
      <w:r w:rsidRPr="00167DE9">
        <w:rPr>
          <w:rFonts w:asciiTheme="minorHAnsi" w:eastAsia="Arial" w:hAnsiTheme="minorHAnsi" w:cstheme="minorHAnsi"/>
          <w:b/>
          <w:spacing w:val="-1"/>
          <w:sz w:val="18"/>
          <w:szCs w:val="18"/>
        </w:rPr>
        <w:t>N</w:t>
      </w:r>
      <w:r w:rsidRPr="00167DE9">
        <w:rPr>
          <w:rFonts w:asciiTheme="minorHAnsi" w:eastAsia="Arial" w:hAnsiTheme="minorHAnsi" w:cstheme="minorHAnsi"/>
          <w:b/>
          <w:sz w:val="18"/>
          <w:szCs w:val="18"/>
        </w:rPr>
        <w:t>CES</w:t>
      </w:r>
    </w:p>
    <w:p w14:paraId="0DEC21E0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36DC5256" w14:textId="77777777" w:rsidR="00EA0221" w:rsidRPr="00167DE9" w:rsidRDefault="005B791B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14                         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EPP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aster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</w:p>
    <w:p w14:paraId="3D4F7D6A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na</w:t>
      </w:r>
    </w:p>
    <w:p w14:paraId="2D8B32FC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2014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02FC177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2014                 </w:t>
      </w:r>
      <w:r w:rsidRPr="00167DE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 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31DDCD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13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ect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BAE833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14                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30EDB884" w14:textId="77777777" w:rsidR="00EA0221" w:rsidRPr="00167DE9" w:rsidRDefault="005B791B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ered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 Lead</w:t>
      </w:r>
    </w:p>
    <w:p w14:paraId="2ACC755F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0BF9A0D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sd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Z</w:t>
      </w:r>
    </w:p>
    <w:p w14:paraId="5185A4B6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or’s 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</w:p>
    <w:p w14:paraId="0F0CB89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Ass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in</w:t>
      </w:r>
    </w:p>
    <w:p w14:paraId="7612D31E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z w:val="22"/>
          <w:szCs w:val="22"/>
        </w:rPr>
        <w:t>Pra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4B3A2AAC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ered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o Lead</w:t>
      </w:r>
    </w:p>
    <w:p w14:paraId="1183DD3B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ACAE49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ssoc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ses: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nstit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and</w:t>
      </w:r>
    </w:p>
    <w:p w14:paraId="24B1667B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</w:p>
    <w:p w14:paraId="44B5316F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"I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on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7636445D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1AE9AA36" w14:textId="77777777" w:rsidR="00EA0221" w:rsidRPr="00167DE9" w:rsidRDefault="005B791B">
      <w:pPr>
        <w:tabs>
          <w:tab w:val="left" w:pos="2980"/>
        </w:tabs>
        <w:spacing w:before="2"/>
        <w:ind w:left="2981" w:right="333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40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11338800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</w:p>
    <w:p w14:paraId="00F52C30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</w:p>
    <w:p w14:paraId="58ACEC27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: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m 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CEC6F47" w14:textId="77777777" w:rsidR="00EA0221" w:rsidRPr="00167DE9" w:rsidRDefault="005B791B">
      <w:pPr>
        <w:tabs>
          <w:tab w:val="left" w:pos="2980"/>
        </w:tabs>
        <w:spacing w:before="3" w:line="240" w:lineRule="exact"/>
        <w:ind w:left="2981" w:right="333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serie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Trans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1575FDA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Dr.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Tran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rm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6A913ACC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0898E5B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82728A1" w14:textId="77777777" w:rsidR="00EA0221" w:rsidRPr="00167DE9" w:rsidRDefault="005B791B">
      <w:pPr>
        <w:tabs>
          <w:tab w:val="left" w:pos="2980"/>
        </w:tabs>
        <w:spacing w:before="3" w:line="240" w:lineRule="exact"/>
        <w:ind w:left="2981" w:right="910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3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ay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</w:p>
    <w:p w14:paraId="314E6DB9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12                     </w:t>
      </w:r>
      <w:r w:rsidRPr="00167DE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8D425C1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2010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DB924E4" w14:textId="77777777" w:rsidR="00EA0221" w:rsidRPr="00167DE9" w:rsidRDefault="005B791B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ast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2C93F7A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CNS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D9526E1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ksh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</w:p>
    <w:p w14:paraId="4E014D72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ce: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</w:p>
    <w:p w14:paraId="2304E1BD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2009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0D54C28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FL</w:t>
      </w:r>
    </w:p>
    <w:p w14:paraId="07B7E86D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2008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HRS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ce: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</w:p>
    <w:p w14:paraId="355C4B3B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2008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30BEE1AA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z w:val="22"/>
          <w:szCs w:val="22"/>
        </w:rPr>
        <w:t>2007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AACN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25E3F852" w14:textId="77777777" w:rsidR="00EA0221" w:rsidRPr="00167DE9" w:rsidRDefault="005B791B">
      <w:pPr>
        <w:tabs>
          <w:tab w:val="left" w:pos="2980"/>
        </w:tabs>
        <w:spacing w:before="82" w:line="240" w:lineRule="exact"/>
        <w:ind w:left="2981" w:right="489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lastRenderedPageBreak/>
        <w:t>2006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position w:val="8"/>
          <w:sz w:val="14"/>
          <w:szCs w:val="14"/>
        </w:rPr>
        <w:t>th</w:t>
      </w:r>
      <w:r w:rsidRPr="00167DE9">
        <w:rPr>
          <w:rFonts w:asciiTheme="minorHAnsi" w:eastAsia="Arial" w:hAnsiTheme="minorHAnsi" w:cstheme="minorHAnsi"/>
          <w:spacing w:val="22"/>
          <w:position w:val="8"/>
          <w:sz w:val="14"/>
          <w:szCs w:val="14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um,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35BA3928" w14:textId="77777777" w:rsidR="00EA0221" w:rsidRPr="00167DE9" w:rsidRDefault="005B791B">
      <w:pPr>
        <w:tabs>
          <w:tab w:val="left" w:pos="2980"/>
        </w:tabs>
        <w:spacing w:before="2" w:line="240" w:lineRule="exact"/>
        <w:ind w:left="2981" w:right="106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 case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7"/>
          <w:sz w:val="22"/>
          <w:szCs w:val="22"/>
        </w:rPr>
        <w:t>z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pa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y: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nfo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atic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ANDA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</w:p>
    <w:p w14:paraId="442F856E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E1E94E4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642D70E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2005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6D410109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1D1A503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2003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ue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o,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X</w:t>
      </w:r>
    </w:p>
    <w:p w14:paraId="12B44FE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2A6A862C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ds,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3AA085F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os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3D0FFBCE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93BD8C4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xce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z w:val="22"/>
          <w:szCs w:val="22"/>
        </w:rPr>
        <w:t>”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</w:p>
    <w:p w14:paraId="77F7A341" w14:textId="77777777" w:rsidR="00EA0221" w:rsidRPr="00167DE9" w:rsidRDefault="005B791B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2003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scuss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723EDC76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709C91C7" w14:textId="77777777" w:rsidR="00EA0221" w:rsidRPr="00167DE9" w:rsidRDefault="005B791B">
      <w:pPr>
        <w:tabs>
          <w:tab w:val="left" w:pos="2980"/>
        </w:tabs>
        <w:spacing w:before="6" w:line="240" w:lineRule="exact"/>
        <w:ind w:left="2981" w:right="267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2002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ere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Le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41916353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2002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scuss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019C2D84" w14:textId="77777777" w:rsidR="00EA0221" w:rsidRPr="00167DE9" w:rsidRDefault="005B791B">
      <w:pPr>
        <w:spacing w:before="1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ds,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F8AC392" w14:textId="77777777" w:rsidR="00EA0221" w:rsidRPr="00167DE9" w:rsidRDefault="005B791B">
      <w:pPr>
        <w:tabs>
          <w:tab w:val="left" w:pos="2980"/>
        </w:tabs>
        <w:spacing w:before="2" w:line="240" w:lineRule="exact"/>
        <w:ind w:left="2981" w:right="178" w:hanging="216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2001</w:t>
      </w:r>
      <w:r w:rsidRPr="00167DE9">
        <w:rPr>
          <w:rFonts w:asciiTheme="minorHAnsi" w:eastAsia="Arial" w:hAnsiTheme="minorHAnsi" w:cstheme="minorHAnsi"/>
          <w:sz w:val="22"/>
          <w:szCs w:val="22"/>
        </w:rPr>
        <w:tab/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g.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ME</w:t>
      </w:r>
    </w:p>
    <w:p w14:paraId="697D8EBB" w14:textId="77777777" w:rsidR="00EA0221" w:rsidRPr="00167DE9" w:rsidRDefault="005B791B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eri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atal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er,</w:t>
      </w:r>
    </w:p>
    <w:p w14:paraId="10D9874F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0428A058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2000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em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</w:p>
    <w:p w14:paraId="259BFDC0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ente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C6287EA" w14:textId="77777777" w:rsidR="00EA0221" w:rsidRPr="00167DE9" w:rsidRDefault="005B791B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 xml:space="preserve">2000                          </w:t>
      </w:r>
      <w:r w:rsidRPr="00167DE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W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se Ap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1B04FBB2" w14:textId="77777777" w:rsidR="00EA0221" w:rsidRPr="00167DE9" w:rsidRDefault="005B791B">
      <w:pPr>
        <w:spacing w:line="240" w:lineRule="exact"/>
        <w:ind w:left="2981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ersit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29388D7E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998EC98" w14:textId="77777777" w:rsidR="00EA0221" w:rsidRPr="00167DE9" w:rsidRDefault="005B791B">
      <w:pPr>
        <w:spacing w:line="480" w:lineRule="auto"/>
        <w:ind w:left="100" w:right="6704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DV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7AB96A8B" w14:textId="77777777" w:rsidR="00EA0221" w:rsidRPr="00167DE9" w:rsidRDefault="005B791B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ntor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363942EB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 2008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2016</w:t>
      </w:r>
    </w:p>
    <w:p w14:paraId="4DC904EA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08 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2016</w:t>
      </w:r>
    </w:p>
    <w:p w14:paraId="33CE7327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14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2016</w:t>
      </w:r>
    </w:p>
    <w:p w14:paraId="12247976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N 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NP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</w:p>
    <w:p w14:paraId="1C5452A0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sor: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08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69F284C9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ate: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ps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17DD09DC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in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oral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5CFF38C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65BF054B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ora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on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and 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</w:p>
    <w:p w14:paraId="6C3AFA5E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3 Cred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dy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12</w:t>
      </w:r>
    </w:p>
    <w:p w14:paraId="2DA3C61C" w14:textId="77777777" w:rsidR="00EA0221" w:rsidRPr="00167DE9" w:rsidRDefault="005B791B">
      <w:pPr>
        <w:spacing w:before="59" w:line="295" w:lineRule="auto"/>
        <w:ind w:left="100" w:right="30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pt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ernal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 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)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F3F19E" w14:textId="77777777" w:rsidR="00EA0221" w:rsidRPr="00167DE9" w:rsidRDefault="005B791B">
      <w:pPr>
        <w:spacing w:line="18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DN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P a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N progr</w:t>
      </w:r>
      <w:r w:rsidRPr="00167DE9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</w:p>
    <w:p w14:paraId="6F89253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36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um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m</w:t>
      </w:r>
    </w:p>
    <w:p w14:paraId="7B66BC9F" w14:textId="77777777" w:rsidR="00EA0221" w:rsidRPr="00167DE9" w:rsidRDefault="00EA0221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2F5F1EC4" w14:textId="77777777" w:rsidR="00EA0221" w:rsidRPr="00167DE9" w:rsidRDefault="005B791B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rad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Pro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ram</w:t>
      </w:r>
    </w:p>
    <w:p w14:paraId="6F2C1A8B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0A03426E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- 2015</w:t>
      </w:r>
    </w:p>
    <w:p w14:paraId="3A183A39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n: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15</w:t>
      </w:r>
    </w:p>
    <w:p w14:paraId="4E7E6264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16</w:t>
      </w:r>
    </w:p>
    <w:p w14:paraId="61916D51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167DE9">
        <w:rPr>
          <w:rFonts w:asciiTheme="minorHAnsi" w:eastAsia="Arial" w:hAnsiTheme="minorHAnsi" w:cstheme="minorHAnsi"/>
          <w:sz w:val="22"/>
          <w:szCs w:val="22"/>
        </w:rPr>
        <w:t>e coo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13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- 16</w:t>
      </w:r>
    </w:p>
    <w:p w14:paraId="231BB836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13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- 15</w:t>
      </w:r>
    </w:p>
    <w:p w14:paraId="7976A5CA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11-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2016</w:t>
      </w:r>
    </w:p>
    <w:p w14:paraId="57C31CBC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0 Ad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ssessmen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16</w:t>
      </w:r>
    </w:p>
    <w:p w14:paraId="733236EE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Po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09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872321C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11</w:t>
      </w:r>
    </w:p>
    <w:p w14:paraId="7FF93A81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11</w:t>
      </w:r>
    </w:p>
    <w:p w14:paraId="17465B01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11</w:t>
      </w:r>
    </w:p>
    <w:p w14:paraId="011DFDD3" w14:textId="77777777" w:rsidR="00EA0221" w:rsidRPr="00167DE9" w:rsidRDefault="005B791B">
      <w:pPr>
        <w:spacing w:before="6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se,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F 2006</w:t>
      </w:r>
    </w:p>
    <w:p w14:paraId="769F2D90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in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06</w:t>
      </w:r>
    </w:p>
    <w:p w14:paraId="53A3EA12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Educ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52578430" w14:textId="77777777" w:rsidR="00EA0221" w:rsidRPr="00167DE9" w:rsidRDefault="00EA0221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</w:p>
    <w:p w14:paraId="02770281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2AA7B2E8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rogr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7E872FEB" w14:textId="77777777" w:rsidR="00EA0221" w:rsidRPr="00167DE9" w:rsidRDefault="00EA0221">
      <w:pPr>
        <w:spacing w:before="6" w:line="100" w:lineRule="exact"/>
        <w:rPr>
          <w:rFonts w:asciiTheme="minorHAnsi" w:hAnsiTheme="minorHAnsi" w:cstheme="minorHAnsi"/>
          <w:sz w:val="11"/>
          <w:szCs w:val="11"/>
        </w:rPr>
      </w:pPr>
    </w:p>
    <w:p w14:paraId="23463FB6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5906EDFA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 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ce: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13</w:t>
      </w:r>
    </w:p>
    <w:p w14:paraId="79E466E2" w14:textId="77777777" w:rsidR="00EA0221" w:rsidRPr="00167DE9" w:rsidRDefault="005B791B">
      <w:pPr>
        <w:spacing w:before="6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Sem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r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&amp;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2009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4A4BEEDA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Sem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r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 &amp;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201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5E16F9AF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</w:t>
      </w:r>
      <w:r w:rsidRPr="00167DE9">
        <w:rPr>
          <w:rFonts w:asciiTheme="minorHAnsi" w:eastAsia="Arial" w:hAnsiTheme="minorHAnsi" w:cstheme="minorHAnsi"/>
          <w:sz w:val="22"/>
          <w:szCs w:val="22"/>
        </w:rPr>
        <w:t>N pr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, 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, 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32759C45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 Sem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07</w:t>
      </w:r>
    </w:p>
    <w:p w14:paraId="64F8D9E8" w14:textId="77777777" w:rsidR="00EA0221" w:rsidRPr="00167DE9" w:rsidRDefault="00EA0221">
      <w:pPr>
        <w:spacing w:before="4" w:line="120" w:lineRule="exact"/>
        <w:rPr>
          <w:rFonts w:asciiTheme="minorHAnsi" w:hAnsiTheme="minorHAnsi" w:cstheme="minorHAnsi"/>
          <w:sz w:val="12"/>
          <w:szCs w:val="12"/>
        </w:rPr>
      </w:pPr>
    </w:p>
    <w:p w14:paraId="39CC8720" w14:textId="77777777" w:rsidR="00EA0221" w:rsidRPr="00167DE9" w:rsidRDefault="005B791B">
      <w:pPr>
        <w:spacing w:line="500" w:lineRule="atLeast"/>
        <w:ind w:left="100" w:right="4393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rse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and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 xml:space="preserve">ram 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elopme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2016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7668BB67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 Sch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AEA4406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Sc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 Sc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arly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w</w:t>
      </w:r>
    </w:p>
    <w:p w14:paraId="78405957" w14:textId="77777777" w:rsidR="00EA0221" w:rsidRPr="00167DE9" w:rsidRDefault="005B791B">
      <w:pPr>
        <w:spacing w:before="6" w:line="240" w:lineRule="exact"/>
        <w:ind w:left="100" w:right="1248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st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z w:val="22"/>
          <w:szCs w:val="22"/>
        </w:rPr>
        <w:t>5 Le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Sem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BSN</w:t>
      </w:r>
    </w:p>
    <w:p w14:paraId="57B06387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8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</w:p>
    <w:p w14:paraId="24E714E0" w14:textId="77777777" w:rsidR="00EA0221" w:rsidRPr="00167DE9" w:rsidRDefault="005B791B">
      <w:pPr>
        <w:spacing w:before="61" w:line="297" w:lineRule="auto"/>
        <w:ind w:left="100" w:right="3769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6 Aca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emic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67DE9">
        <w:rPr>
          <w:rFonts w:asciiTheme="minorHAnsi" w:eastAsia="Arial" w:hAnsiTheme="minorHAnsi" w:cstheme="minorHAnsi"/>
          <w:sz w:val="22"/>
          <w:szCs w:val="22"/>
        </w:rPr>
        <w:t>4 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Po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Po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</w:t>
      </w:r>
      <w:r w:rsidRPr="00167DE9">
        <w:rPr>
          <w:rFonts w:asciiTheme="minorHAnsi" w:eastAsia="Arial" w:hAnsiTheme="minorHAnsi" w:cstheme="minorHAnsi"/>
          <w:sz w:val="22"/>
          <w:szCs w:val="22"/>
        </w:rPr>
        <w:t>R 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z w:val="22"/>
          <w:szCs w:val="22"/>
        </w:rPr>
        <w:t>7,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NUR</w:t>
      </w:r>
      <w:r w:rsidRPr="00167DE9">
        <w:rPr>
          <w:rFonts w:asciiTheme="minorHAnsi" w:eastAsia="Arial" w:hAnsiTheme="minorHAnsi" w:cstheme="minorHAnsi"/>
          <w:sz w:val="22"/>
          <w:szCs w:val="22"/>
        </w:rPr>
        <w:t>8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67DE9">
        <w:rPr>
          <w:rFonts w:asciiTheme="minorHAnsi" w:eastAsia="Arial" w:hAnsiTheme="minorHAnsi" w:cstheme="minorHAnsi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0189F41" w14:textId="77777777" w:rsidR="00EA0221" w:rsidRPr="00167DE9" w:rsidRDefault="005B791B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167DE9">
        <w:rPr>
          <w:rFonts w:asciiTheme="minorHAnsi" w:eastAsia="Arial" w:hAnsiTheme="minorHAnsi" w:cstheme="minorHAnsi"/>
          <w:sz w:val="22"/>
          <w:szCs w:val="22"/>
        </w:rPr>
        <w:t>S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gram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: core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comp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BA25E33" w14:textId="77777777" w:rsidR="00EA0221" w:rsidRPr="00167DE9" w:rsidRDefault="005B791B">
      <w:pPr>
        <w:spacing w:before="5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em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NACN</w:t>
      </w:r>
      <w:r w:rsidRPr="00167DE9">
        <w:rPr>
          <w:rFonts w:asciiTheme="minorHAnsi" w:eastAsia="Arial" w:hAnsiTheme="minorHAnsi" w:cstheme="minorHAnsi"/>
          <w:sz w:val="22"/>
          <w:szCs w:val="22"/>
        </w:rPr>
        <w:t>S co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LN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es).</w:t>
      </w:r>
    </w:p>
    <w:p w14:paraId="7F049F58" w14:textId="77777777" w:rsidR="00EA0221" w:rsidRPr="00167DE9" w:rsidRDefault="00EA0221">
      <w:pPr>
        <w:spacing w:before="1" w:line="160" w:lineRule="exact"/>
        <w:rPr>
          <w:rFonts w:asciiTheme="minorHAnsi" w:hAnsiTheme="minorHAnsi" w:cstheme="minorHAnsi"/>
          <w:sz w:val="17"/>
          <w:szCs w:val="17"/>
        </w:rPr>
      </w:pPr>
    </w:p>
    <w:p w14:paraId="6F61E47C" w14:textId="77777777" w:rsidR="00EA0221" w:rsidRPr="00167DE9" w:rsidRDefault="00EA0221">
      <w:pPr>
        <w:spacing w:line="200" w:lineRule="exact"/>
        <w:rPr>
          <w:rFonts w:asciiTheme="minorHAnsi" w:hAnsiTheme="minorHAnsi" w:cstheme="minorHAnsi"/>
        </w:rPr>
      </w:pPr>
    </w:p>
    <w:p w14:paraId="19874A15" w14:textId="77777777" w:rsidR="00EA0221" w:rsidRPr="00167DE9" w:rsidRDefault="005B791B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631C3CB" w14:textId="77777777" w:rsidR="00EA0221" w:rsidRPr="00167DE9" w:rsidRDefault="005B791B">
      <w:pPr>
        <w:spacing w:before="6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6E313D7A" w14:textId="77777777" w:rsidR="00EA0221" w:rsidRPr="00167DE9" w:rsidRDefault="005B791B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72105F89" w14:textId="77777777" w:rsidR="00EA0221" w:rsidRPr="00167DE9" w:rsidRDefault="005B791B">
      <w:pPr>
        <w:spacing w:before="6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aste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es in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a)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167DE9">
        <w:rPr>
          <w:rFonts w:asciiTheme="minorHAnsi" w:eastAsia="Arial" w:hAnsiTheme="minorHAnsi" w:cstheme="minorHAnsi"/>
          <w:sz w:val="22"/>
          <w:szCs w:val="22"/>
        </w:rPr>
        <w:t>dmi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n;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;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&amp;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c)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</w:p>
    <w:p w14:paraId="792E1276" w14:textId="77777777" w:rsidR="00EA0221" w:rsidRPr="00167DE9" w:rsidRDefault="005B791B">
      <w:pPr>
        <w:spacing w:before="59"/>
        <w:ind w:left="1540"/>
        <w:rPr>
          <w:rFonts w:asciiTheme="minorHAnsi" w:eastAsia="Arial" w:hAnsiTheme="minorHAnsi" w:cstheme="minorHAnsi"/>
          <w:sz w:val="22"/>
          <w:szCs w:val="22"/>
        </w:rPr>
        <w:sectPr w:rsidR="00EA0221" w:rsidRPr="00167DE9">
          <w:pgSz w:w="12240" w:h="15840"/>
          <w:pgMar w:top="1480" w:right="1320" w:bottom="280" w:left="1340" w:header="0" w:footer="959" w:gutter="0"/>
          <w:cols w:space="720"/>
        </w:sect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er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cate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p w14:paraId="77873745" w14:textId="77777777" w:rsidR="00EA0221" w:rsidRPr="00167DE9" w:rsidRDefault="005B791B">
      <w:pPr>
        <w:spacing w:before="78"/>
        <w:ind w:left="100" w:right="49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</w:p>
    <w:p w14:paraId="19603C64" w14:textId="77777777" w:rsidR="00EA0221" w:rsidRPr="00167DE9" w:rsidRDefault="005B791B">
      <w:pPr>
        <w:spacing w:before="59"/>
        <w:ind w:left="100" w:right="73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ati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67DE9">
        <w:rPr>
          <w:rFonts w:asciiTheme="minorHAnsi" w:eastAsia="Arial" w:hAnsiTheme="minorHAnsi" w:cstheme="minorHAnsi"/>
          <w:sz w:val="22"/>
          <w:szCs w:val="22"/>
        </w:rPr>
        <w:t>:</w:t>
      </w:r>
    </w:p>
    <w:p w14:paraId="1BF99894" w14:textId="77777777" w:rsidR="00EA0221" w:rsidRPr="00167DE9" w:rsidRDefault="005B791B">
      <w:pPr>
        <w:spacing w:before="1"/>
        <w:ind w:left="784" w:right="12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ember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dit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on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ew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process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LN</w:t>
      </w:r>
      <w:r w:rsidRPr="00167DE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0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67DE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5F2DD9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B6EADA1" w14:textId="77777777" w:rsidR="00EA0221" w:rsidRPr="00167DE9" w:rsidRDefault="005B791B">
      <w:pPr>
        <w:ind w:left="100" w:right="75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rad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urs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007E47C" w14:textId="77777777" w:rsidR="00EA0221" w:rsidRPr="00167DE9" w:rsidRDefault="005B791B">
      <w:pPr>
        <w:spacing w:before="1"/>
        <w:ind w:left="100" w:right="1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urse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</w:t>
      </w:r>
      <w:r w:rsidRPr="00167DE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ery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atics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67DE9">
        <w:rPr>
          <w:rFonts w:asciiTheme="minorHAnsi" w:eastAsia="Arial" w:hAnsiTheme="minorHAnsi" w:cstheme="minorHAnsi"/>
          <w:sz w:val="22"/>
          <w:szCs w:val="22"/>
        </w:rPr>
        <w:t>ecti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e)</w:t>
      </w:r>
    </w:p>
    <w:p w14:paraId="79D55192" w14:textId="77777777" w:rsidR="00EA0221" w:rsidRPr="00167DE9" w:rsidRDefault="005B791B">
      <w:pPr>
        <w:spacing w:line="240" w:lineRule="exact"/>
        <w:ind w:left="100" w:right="71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rses</w:t>
      </w:r>
    </w:p>
    <w:p w14:paraId="07A736DE" w14:textId="77777777" w:rsidR="00EA0221" w:rsidRPr="00167DE9" w:rsidRDefault="005B791B">
      <w:pPr>
        <w:spacing w:before="4"/>
        <w:ind w:left="10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or,                                           </w:t>
      </w:r>
      <w:r w:rsidRPr="00167DE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e B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urse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or,                                                      </w:t>
      </w:r>
      <w:r w:rsidRPr="00167DE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ur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V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</w:t>
      </w:r>
      <w:r w:rsidRPr="00167DE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or,                                                        </w:t>
      </w:r>
      <w:r w:rsidRPr="00167DE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y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 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4F09A9F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0D68938A" w14:textId="77777777" w:rsidR="00EA0221" w:rsidRPr="00167DE9" w:rsidRDefault="005B791B">
      <w:pPr>
        <w:ind w:left="100" w:right="73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ain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FF0DD6F" w14:textId="77777777" w:rsidR="00EA0221" w:rsidRPr="00167DE9" w:rsidRDefault="00EA022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66BF664" w14:textId="77777777" w:rsidR="00EA0221" w:rsidRPr="00167DE9" w:rsidRDefault="005B791B">
      <w:pPr>
        <w:ind w:left="100" w:right="64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06D838F7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00E1F04" w14:textId="77777777" w:rsidR="00EA0221" w:rsidRPr="00167DE9" w:rsidRDefault="005B791B">
      <w:pPr>
        <w:ind w:left="100" w:right="785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rad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Le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el</w:t>
      </w:r>
    </w:p>
    <w:p w14:paraId="28C8BAA4" w14:textId="77777777" w:rsidR="00EA0221" w:rsidRPr="00167DE9" w:rsidRDefault="005B791B">
      <w:pPr>
        <w:spacing w:before="4"/>
        <w:ind w:left="100" w:right="3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</w:t>
      </w:r>
      <w:r w:rsidRPr="00167DE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sessme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arch</w:t>
      </w:r>
    </w:p>
    <w:p w14:paraId="37ACE56B" w14:textId="77777777" w:rsidR="00EA0221" w:rsidRPr="00167DE9" w:rsidRDefault="005B791B">
      <w:pPr>
        <w:spacing w:line="240" w:lineRule="exact"/>
        <w:ind w:left="100" w:right="71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rses</w:t>
      </w:r>
    </w:p>
    <w:p w14:paraId="7EEA0A6A" w14:textId="77777777" w:rsidR="00EA0221" w:rsidRPr="00167DE9" w:rsidRDefault="005B791B">
      <w:pPr>
        <w:spacing w:before="1"/>
        <w:ind w:left="100" w:right="1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               </w:t>
      </w:r>
      <w:r w:rsidRPr="00167DE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ecti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ns and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67DE9">
        <w:rPr>
          <w:rFonts w:asciiTheme="minorHAnsi" w:eastAsia="Arial" w:hAnsiTheme="minorHAnsi" w:cstheme="minorHAnsi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</w:t>
      </w:r>
      <w:r w:rsidRPr="00167DE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actic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</w:t>
      </w:r>
      <w:r w:rsidRPr="00167DE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</w:t>
      </w:r>
      <w:r w:rsidRPr="00167DE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 Ass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sp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</w:p>
    <w:p w14:paraId="739E8ED3" w14:textId="77777777" w:rsidR="00EA0221" w:rsidRPr="00167DE9" w:rsidRDefault="005B791B">
      <w:pPr>
        <w:spacing w:line="240" w:lineRule="exact"/>
        <w:ind w:left="2155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are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Fami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he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es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an</w:t>
      </w:r>
    </w:p>
    <w:p w14:paraId="24DA1A7B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E36B4D4" w14:textId="77777777" w:rsidR="00EA0221" w:rsidRPr="00167DE9" w:rsidRDefault="005B791B">
      <w:pPr>
        <w:ind w:left="100" w:right="63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3C4022D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41947E65" w14:textId="77777777" w:rsidR="00EA0221" w:rsidRPr="00167DE9" w:rsidRDefault="005B791B">
      <w:pPr>
        <w:ind w:left="100" w:right="64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pre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sure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78C1C0E1" w14:textId="77777777" w:rsidR="00EA0221" w:rsidRPr="00167DE9" w:rsidRDefault="00EA022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C116FEC" w14:textId="77777777" w:rsidR="00EA0221" w:rsidRPr="00167DE9" w:rsidRDefault="005B791B">
      <w:pPr>
        <w:ind w:left="100" w:right="71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rses</w:t>
      </w:r>
    </w:p>
    <w:p w14:paraId="03FF9811" w14:textId="77777777" w:rsidR="00EA0221" w:rsidRPr="00167DE9" w:rsidRDefault="005B791B">
      <w:pPr>
        <w:spacing w:before="1"/>
        <w:ind w:left="100" w:right="1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uctor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</w:t>
      </w:r>
      <w:r w:rsidRPr="00167DE9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–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pts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z w:val="22"/>
          <w:szCs w:val="22"/>
        </w:rPr>
        <w:t>ate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nc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pts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z w:val="22"/>
          <w:szCs w:val="22"/>
        </w:rPr>
        <w:t>ac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ssu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 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              </w:t>
      </w:r>
      <w:r w:rsidRPr="00167DE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h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</w:t>
      </w:r>
      <w:r w:rsidRPr="00167DE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z w:val="22"/>
          <w:szCs w:val="22"/>
        </w:rPr>
        <w:t>nta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n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ce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>ord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o-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sz w:val="22"/>
          <w:szCs w:val="22"/>
        </w:rPr>
        <w:t>as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67DE9">
        <w:rPr>
          <w:rFonts w:asciiTheme="minorHAnsi" w:eastAsia="Arial" w:hAnsiTheme="minorHAnsi" w:cstheme="minorHAnsi"/>
          <w:sz w:val="22"/>
          <w:szCs w:val="22"/>
        </w:rPr>
        <w:t>s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ab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se co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ucto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       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 1</w:t>
      </w:r>
    </w:p>
    <w:p w14:paraId="7F7963CB" w14:textId="77777777" w:rsidR="00EA0221" w:rsidRPr="00167DE9" w:rsidRDefault="005B791B">
      <w:pPr>
        <w:spacing w:before="1"/>
        <w:ind w:left="100" w:right="22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or</w:t>
      </w:r>
      <w:r w:rsidRPr="00167DE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nst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z w:val="22"/>
          <w:szCs w:val="22"/>
        </w:rPr>
        <w:t>,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</w:t>
      </w:r>
      <w:r w:rsidRPr="00167DE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67DE9">
        <w:rPr>
          <w:rFonts w:asciiTheme="minorHAnsi" w:eastAsia="Arial" w:hAnsiTheme="minorHAnsi" w:cstheme="minorHAnsi"/>
          <w:sz w:val="22"/>
          <w:szCs w:val="22"/>
        </w:rPr>
        <w:t>I</w:t>
      </w:r>
    </w:p>
    <w:p w14:paraId="6EF6559C" w14:textId="77777777" w:rsidR="00EA0221" w:rsidRPr="00167DE9" w:rsidRDefault="00EA022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7B3F2D0A" w14:textId="77777777" w:rsidR="00EA0221" w:rsidRPr="00167DE9" w:rsidRDefault="005B791B">
      <w:pPr>
        <w:ind w:left="100" w:right="60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167DE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 N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c C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167DE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167DE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1AFE413" w14:textId="77777777" w:rsidR="00EA0221" w:rsidRPr="00167DE9" w:rsidRDefault="00EA022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13CD8818" w14:textId="77777777" w:rsidR="00EA0221" w:rsidRPr="00167DE9" w:rsidRDefault="005B791B">
      <w:pPr>
        <w:ind w:left="100" w:right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67DE9">
        <w:rPr>
          <w:rFonts w:asciiTheme="minorHAnsi" w:eastAsia="Arial" w:hAnsiTheme="minorHAnsi" w:cstheme="minorHAnsi"/>
          <w:sz w:val="22"/>
          <w:szCs w:val="22"/>
        </w:rPr>
        <w:t>e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67DE9">
        <w:rPr>
          <w:rFonts w:asciiTheme="minorHAnsi" w:eastAsia="Arial" w:hAnsiTheme="minorHAnsi" w:cstheme="minorHAnsi"/>
          <w:sz w:val="22"/>
          <w:szCs w:val="22"/>
        </w:rPr>
        <w:t>at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a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d C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167DE9">
        <w:rPr>
          <w:rFonts w:asciiTheme="minorHAnsi" w:eastAsia="Arial" w:hAnsiTheme="minorHAnsi" w:cstheme="minorHAnsi"/>
          <w:sz w:val="22"/>
          <w:szCs w:val="22"/>
        </w:rPr>
        <w:t>u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z w:val="22"/>
          <w:szCs w:val="22"/>
        </w:rPr>
        <w:t>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z w:val="22"/>
          <w:szCs w:val="22"/>
        </w:rPr>
        <w:t>cu</w:t>
      </w:r>
      <w:r w:rsidRPr="00167DE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67DE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</w:t>
      </w:r>
      <w:r w:rsidRPr="00167DE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167DE9">
        <w:rPr>
          <w:rFonts w:asciiTheme="minorHAnsi" w:eastAsia="Arial" w:hAnsiTheme="minorHAnsi" w:cstheme="minorHAnsi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67DE9">
        <w:rPr>
          <w:rFonts w:asciiTheme="minorHAnsi" w:eastAsia="Arial" w:hAnsiTheme="minorHAnsi" w:cstheme="minorHAnsi"/>
          <w:sz w:val="22"/>
          <w:szCs w:val="22"/>
        </w:rPr>
        <w:t>cal F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67DE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67DE9">
        <w:rPr>
          <w:rFonts w:asciiTheme="minorHAnsi" w:eastAsia="Arial" w:hAnsiTheme="minorHAnsi" w:cstheme="minorHAnsi"/>
          <w:sz w:val="22"/>
          <w:szCs w:val="22"/>
        </w:rPr>
        <w:t>y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167DE9">
        <w:rPr>
          <w:rFonts w:asciiTheme="minorHAnsi" w:eastAsia="Arial" w:hAnsiTheme="minorHAnsi" w:cstheme="minorHAnsi"/>
          <w:sz w:val="22"/>
          <w:szCs w:val="22"/>
        </w:rPr>
        <w:t>ursi</w:t>
      </w:r>
      <w:r w:rsidRPr="00167DE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67DE9">
        <w:rPr>
          <w:rFonts w:asciiTheme="minorHAnsi" w:eastAsia="Arial" w:hAnsiTheme="minorHAnsi" w:cstheme="minorHAnsi"/>
          <w:sz w:val="22"/>
          <w:szCs w:val="22"/>
        </w:rPr>
        <w:t>g</w:t>
      </w:r>
    </w:p>
    <w:sectPr w:rsidR="00EA0221" w:rsidRPr="00167DE9">
      <w:pgSz w:w="12240" w:h="15840"/>
      <w:pgMar w:top="1360" w:right="1320" w:bottom="280" w:left="1340" w:header="0" w:footer="9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E529" w14:textId="77777777" w:rsidR="005B791B" w:rsidRDefault="005B791B">
      <w:r>
        <w:separator/>
      </w:r>
    </w:p>
  </w:endnote>
  <w:endnote w:type="continuationSeparator" w:id="0">
    <w:p w14:paraId="0B887FBB" w14:textId="77777777" w:rsidR="005B791B" w:rsidRDefault="005B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7795" w14:textId="353C8E95" w:rsidR="00EA0221" w:rsidRDefault="00EA022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9278A" w14:textId="77777777" w:rsidR="005B791B" w:rsidRDefault="005B791B">
      <w:r>
        <w:separator/>
      </w:r>
    </w:p>
  </w:footnote>
  <w:footnote w:type="continuationSeparator" w:id="0">
    <w:p w14:paraId="7D3335E2" w14:textId="77777777" w:rsidR="005B791B" w:rsidRDefault="005B7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916F3"/>
    <w:multiLevelType w:val="multilevel"/>
    <w:tmpl w:val="21704B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221"/>
    <w:rsid w:val="00167DE9"/>
    <w:rsid w:val="005B791B"/>
    <w:rsid w:val="00722BA2"/>
    <w:rsid w:val="00EA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EC25B"/>
  <w15:docId w15:val="{0BD70F41-96F0-4DBD-AB4D-0A511DC3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thleen.Poindexter@hc.msu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ood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od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6646</Words>
  <Characters>37887</Characters>
  <Application>Microsoft Office Word</Application>
  <DocSecurity>0</DocSecurity>
  <Lines>315</Lines>
  <Paragraphs>88</Paragraphs>
  <ScaleCrop>false</ScaleCrop>
  <Company/>
  <LinksUpToDate>false</LinksUpToDate>
  <CharactersWithSpaces>44445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2021-04-20T12:38:00Z</dcterms:created>
  <dcterms:modified xsi:type="dcterms:W3CDTF">2021-04-20T12:40:00Z</dcterms:modified>
</cp:coreProperties>
</file>